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48CC0" w14:textId="42722F49" w:rsidR="00782E1F" w:rsidRPr="00782E1F" w:rsidRDefault="00782E1F" w:rsidP="00EF3F82">
      <w:pPr>
        <w:suppressAutoHyphens w:val="0"/>
        <w:autoSpaceDE w:val="0"/>
        <w:autoSpaceDN w:val="0"/>
        <w:adjustRightInd w:val="0"/>
        <w:spacing w:before="0"/>
        <w:jc w:val="center"/>
        <w:rPr>
          <w:rFonts w:ascii="Swis721 BT" w:eastAsia="Times New Roman" w:hAnsi="Swis721 BT" w:cs="Tahoma"/>
          <w:bCs/>
          <w:color w:val="000000"/>
          <w:kern w:val="0"/>
          <w:szCs w:val="28"/>
          <w:lang w:bidi="ar-SA"/>
        </w:rPr>
      </w:pPr>
      <w:bookmarkStart w:id="0" w:name="_GoBack"/>
      <w:bookmarkEnd w:id="0"/>
      <w:r w:rsidRPr="00782E1F">
        <w:rPr>
          <w:rFonts w:ascii="Swis721 BT" w:eastAsia="Times New Roman" w:hAnsi="Swis721 BT" w:cs="Tahoma"/>
          <w:bCs/>
          <w:color w:val="000000"/>
          <w:kern w:val="0"/>
          <w:szCs w:val="28"/>
          <w:lang w:bidi="ar-SA"/>
        </w:rPr>
        <w:t xml:space="preserve">ALLEGATO </w:t>
      </w:r>
      <w:r>
        <w:rPr>
          <w:rFonts w:ascii="Swis721 BT" w:eastAsia="Times New Roman" w:hAnsi="Swis721 BT" w:cs="Tahoma"/>
          <w:bCs/>
          <w:color w:val="000000"/>
          <w:kern w:val="0"/>
          <w:szCs w:val="28"/>
          <w:lang w:bidi="ar-SA"/>
        </w:rPr>
        <w:t>3.c</w:t>
      </w:r>
    </w:p>
    <w:p w14:paraId="08987A52" w14:textId="7F38F39E" w:rsidR="00782E1F" w:rsidRPr="00782E1F" w:rsidRDefault="00782E1F" w:rsidP="00EF3F82">
      <w:pPr>
        <w:suppressAutoHyphens w:val="0"/>
        <w:autoSpaceDE w:val="0"/>
        <w:autoSpaceDN w:val="0"/>
        <w:adjustRightInd w:val="0"/>
        <w:spacing w:before="0"/>
        <w:ind w:left="-142" w:right="-170"/>
        <w:jc w:val="center"/>
        <w:rPr>
          <w:rFonts w:ascii="Swis721 BT" w:eastAsia="Times New Roman" w:hAnsi="Swis721 BT" w:cs="Tahoma"/>
          <w:bCs/>
          <w:color w:val="000000"/>
          <w:kern w:val="0"/>
          <w:sz w:val="36"/>
          <w:szCs w:val="40"/>
          <w:lang w:bidi="ar-SA"/>
        </w:rPr>
      </w:pPr>
      <w:r>
        <w:rPr>
          <w:rFonts w:ascii="Swis721 BT" w:eastAsia="Times New Roman" w:hAnsi="Swis721 BT" w:cs="Tahoma"/>
          <w:bCs/>
          <w:color w:val="000000"/>
          <w:kern w:val="0"/>
          <w:sz w:val="36"/>
          <w:szCs w:val="40"/>
          <w:lang w:bidi="ar-SA"/>
        </w:rPr>
        <w:t>DOCUMENTO DI GARA UNICO EUROPEO</w:t>
      </w:r>
    </w:p>
    <w:p w14:paraId="5C9943B9" w14:textId="77777777" w:rsidR="00782E1F" w:rsidRPr="00782E1F" w:rsidRDefault="00782E1F" w:rsidP="00782E1F">
      <w:pPr>
        <w:suppressAutoHyphens w:val="0"/>
        <w:autoSpaceDE w:val="0"/>
        <w:autoSpaceDN w:val="0"/>
        <w:adjustRightInd w:val="0"/>
        <w:spacing w:before="0" w:after="0"/>
        <w:jc w:val="center"/>
        <w:rPr>
          <w:rFonts w:ascii="Swis721 BT" w:eastAsia="Times New Roman" w:hAnsi="Swis721 BT" w:cs="Tahoma"/>
          <w:bCs/>
          <w:color w:val="000000"/>
          <w:kern w:val="0"/>
          <w:szCs w:val="40"/>
          <w:lang w:bidi="ar-SA"/>
        </w:rPr>
      </w:pPr>
    </w:p>
    <w:p w14:paraId="7EC8094A"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bCs/>
          <w:color w:val="000000"/>
          <w:kern w:val="0"/>
          <w:szCs w:val="40"/>
          <w:lang w:bidi="ar-SA"/>
        </w:rPr>
      </w:pPr>
    </w:p>
    <w:p w14:paraId="5B194A1A"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bCs/>
          <w:color w:val="000000"/>
          <w:kern w:val="0"/>
          <w:sz w:val="22"/>
          <w:szCs w:val="40"/>
          <w:lang w:bidi="ar-SA"/>
        </w:rPr>
      </w:pPr>
      <w:r w:rsidRPr="00782E1F">
        <w:rPr>
          <w:rFonts w:ascii="Swis721 BT" w:eastAsia="Times New Roman" w:hAnsi="Swis721 BT" w:cs="Tahoma"/>
          <w:bCs/>
          <w:color w:val="000000"/>
          <w:kern w:val="0"/>
          <w:szCs w:val="40"/>
          <w:lang w:bidi="ar-SA"/>
        </w:rPr>
        <w:t>PROCEDURA</w:t>
      </w:r>
      <w:r w:rsidRPr="00782E1F">
        <w:rPr>
          <w:rFonts w:ascii="Swis721 BT" w:eastAsia="Times New Roman" w:hAnsi="Swis721 BT" w:cs="Tahoma"/>
          <w:bCs/>
          <w:color w:val="000000"/>
          <w:kern w:val="0"/>
          <w:sz w:val="22"/>
          <w:szCs w:val="40"/>
          <w:lang w:bidi="ar-SA"/>
        </w:rPr>
        <w:t xml:space="preserve"> </w:t>
      </w:r>
      <w:r w:rsidRPr="00782E1F">
        <w:rPr>
          <w:rFonts w:ascii="Swis721 BT" w:eastAsia="Times New Roman" w:hAnsi="Swis721 BT" w:cs="Tahoma"/>
          <w:bCs/>
          <w:color w:val="000000"/>
          <w:kern w:val="0"/>
          <w:szCs w:val="40"/>
          <w:lang w:bidi="ar-SA"/>
        </w:rPr>
        <w:t>APERTA</w:t>
      </w:r>
    </w:p>
    <w:p w14:paraId="743CA8C6"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bCs/>
          <w:color w:val="000000"/>
          <w:kern w:val="0"/>
          <w:szCs w:val="40"/>
          <w:lang w:bidi="ar-SA"/>
        </w:rPr>
      </w:pPr>
      <w:r w:rsidRPr="00782E1F">
        <w:rPr>
          <w:rFonts w:ascii="Swis721 BT" w:eastAsia="Times New Roman" w:hAnsi="Swis721 BT" w:cs="Tahoma"/>
          <w:bCs/>
          <w:color w:val="000000"/>
          <w:kern w:val="0"/>
          <w:szCs w:val="40"/>
          <w:lang w:bidi="ar-SA"/>
        </w:rPr>
        <w:t xml:space="preserve">Ai sensi degli artt. 60 e 157 comma 2 e art. 95 comma 3 </w:t>
      </w:r>
      <w:proofErr w:type="spellStart"/>
      <w:r w:rsidRPr="00782E1F">
        <w:rPr>
          <w:rFonts w:ascii="Swis721 BT" w:eastAsia="Times New Roman" w:hAnsi="Swis721 BT" w:cs="Tahoma"/>
          <w:bCs/>
          <w:color w:val="000000"/>
          <w:kern w:val="0"/>
          <w:szCs w:val="40"/>
          <w:lang w:bidi="ar-SA"/>
        </w:rPr>
        <w:t>lett</w:t>
      </w:r>
      <w:proofErr w:type="spellEnd"/>
      <w:r w:rsidRPr="00782E1F">
        <w:rPr>
          <w:rFonts w:ascii="Swis721 BT" w:eastAsia="Times New Roman" w:hAnsi="Swis721 BT" w:cs="Tahoma"/>
          <w:bCs/>
          <w:color w:val="000000"/>
          <w:kern w:val="0"/>
          <w:szCs w:val="40"/>
          <w:lang w:bidi="ar-SA"/>
        </w:rPr>
        <w:t xml:space="preserve"> b), del D.lgs. n. 50/2016</w:t>
      </w:r>
    </w:p>
    <w:p w14:paraId="5623B242"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bCs/>
          <w:color w:val="000000"/>
          <w:kern w:val="0"/>
          <w:szCs w:val="40"/>
          <w:lang w:bidi="ar-SA"/>
        </w:rPr>
      </w:pPr>
      <w:r w:rsidRPr="00782E1F">
        <w:rPr>
          <w:rFonts w:ascii="Swis721 BT" w:eastAsia="Times New Roman" w:hAnsi="Swis721 BT" w:cs="Tahoma"/>
          <w:bCs/>
          <w:color w:val="000000"/>
          <w:kern w:val="0"/>
          <w:szCs w:val="40"/>
          <w:lang w:bidi="ar-SA"/>
        </w:rPr>
        <w:t>aggiornato al D.lgs. 18 aprile 2019 n.32, convertito in L. 14 giugno 2019 n.55, al D.lgs. 16 luglio 2020 n.76, convertito in L. 11 settembre 2020 n.120, e al D.lgs. 31 maggio 2021 n.77 convertito in L. 29 luglio 2021, n.108</w:t>
      </w:r>
    </w:p>
    <w:p w14:paraId="327A7168"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bCs/>
          <w:color w:val="000000"/>
          <w:kern w:val="0"/>
          <w:szCs w:val="40"/>
          <w:lang w:bidi="ar-SA"/>
        </w:rPr>
      </w:pPr>
      <w:r w:rsidRPr="00782E1F">
        <w:rPr>
          <w:rFonts w:ascii="Swis721 BT" w:eastAsia="Times New Roman" w:hAnsi="Swis721 BT" w:cs="Tahoma"/>
          <w:bCs/>
          <w:color w:val="000000"/>
          <w:kern w:val="0"/>
          <w:szCs w:val="40"/>
          <w:lang w:bidi="ar-SA"/>
        </w:rPr>
        <w:t>SUDDIVISA IN 4 LOTTI</w:t>
      </w:r>
    </w:p>
    <w:p w14:paraId="1E5D7E0C" w14:textId="77777777" w:rsidR="00782E1F" w:rsidRPr="00782E1F" w:rsidRDefault="00782E1F" w:rsidP="007D203F">
      <w:pPr>
        <w:suppressAutoHyphens w:val="0"/>
        <w:autoSpaceDE w:val="0"/>
        <w:autoSpaceDN w:val="0"/>
        <w:adjustRightInd w:val="0"/>
        <w:spacing w:before="0"/>
        <w:rPr>
          <w:rFonts w:ascii="Swis721 BT" w:eastAsia="Times New Roman" w:hAnsi="Swis721 BT" w:cs="Tahoma"/>
          <w:color w:val="000000"/>
          <w:kern w:val="0"/>
          <w:sz w:val="16"/>
          <w:szCs w:val="16"/>
          <w:lang w:bidi="ar-SA"/>
        </w:rPr>
      </w:pPr>
    </w:p>
    <w:p w14:paraId="03B94EFB"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color w:val="000000"/>
          <w:kern w:val="0"/>
          <w:szCs w:val="24"/>
          <w:lang w:bidi="ar-SA"/>
        </w:rPr>
      </w:pPr>
      <w:r w:rsidRPr="00782E1F">
        <w:rPr>
          <w:rFonts w:ascii="Swis721 BT" w:eastAsia="Times New Roman" w:hAnsi="Swis721 BT" w:cs="Tahoma"/>
          <w:color w:val="000000"/>
          <w:kern w:val="0"/>
          <w:szCs w:val="24"/>
          <w:lang w:bidi="ar-SA"/>
        </w:rPr>
        <w:t>per l’affidamento del servizio di Progettazione di fattibilità tecnica ed economica ai sensi dell’art. 48 comma 5 della L. 120/2021, della Direzione Lavori e del Coordinamento della Sicurezza in Esecuzione</w:t>
      </w:r>
    </w:p>
    <w:p w14:paraId="7717A4A2"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color w:val="000000"/>
          <w:kern w:val="0"/>
          <w:sz w:val="16"/>
          <w:szCs w:val="16"/>
          <w:lang w:bidi="ar-SA"/>
        </w:rPr>
      </w:pPr>
    </w:p>
    <w:p w14:paraId="6113D68E"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color w:val="000000"/>
          <w:kern w:val="0"/>
          <w:szCs w:val="24"/>
          <w:lang w:bidi="ar-SA"/>
        </w:rPr>
      </w:pPr>
      <w:r w:rsidRPr="00782E1F">
        <w:rPr>
          <w:rFonts w:ascii="Swis721 BT" w:eastAsia="Times New Roman" w:hAnsi="Swis721 BT" w:cs="Tahoma"/>
          <w:color w:val="000000"/>
          <w:kern w:val="0"/>
          <w:szCs w:val="24"/>
          <w:lang w:bidi="ar-SA"/>
        </w:rPr>
        <w:t xml:space="preserve">con opzione di affidamento della Progettazione Definitiva </w:t>
      </w:r>
    </w:p>
    <w:p w14:paraId="511B0197" w14:textId="77777777" w:rsidR="00782E1F" w:rsidRPr="00782E1F" w:rsidRDefault="00782E1F" w:rsidP="007D203F">
      <w:pPr>
        <w:suppressAutoHyphens w:val="0"/>
        <w:autoSpaceDE w:val="0"/>
        <w:autoSpaceDN w:val="0"/>
        <w:adjustRightInd w:val="0"/>
        <w:spacing w:before="0"/>
        <w:jc w:val="center"/>
        <w:rPr>
          <w:rFonts w:ascii="Swis721 BT" w:eastAsia="Times New Roman" w:hAnsi="Swis721 BT" w:cs="Tahoma"/>
          <w:color w:val="000000"/>
          <w:kern w:val="0"/>
          <w:szCs w:val="24"/>
          <w:lang w:bidi="ar-SA"/>
        </w:rPr>
      </w:pPr>
    </w:p>
    <w:p w14:paraId="1418EF4D" w14:textId="77777777" w:rsidR="00782E1F" w:rsidRPr="00782E1F" w:rsidRDefault="00782E1F" w:rsidP="007D203F">
      <w:pPr>
        <w:suppressAutoHyphens w:val="0"/>
        <w:spacing w:before="0"/>
        <w:jc w:val="center"/>
        <w:rPr>
          <w:rFonts w:ascii="Swis721 BT" w:eastAsia="Times New Roman" w:hAnsi="Swis721 BT" w:cs="Tahoma"/>
          <w:color w:val="000000"/>
          <w:kern w:val="0"/>
          <w:szCs w:val="24"/>
          <w:lang w:bidi="ar-SA"/>
        </w:rPr>
      </w:pPr>
      <w:r w:rsidRPr="00782E1F">
        <w:rPr>
          <w:rFonts w:ascii="Swis721 BT" w:eastAsia="Times New Roman" w:hAnsi="Swis721 BT" w:cs="Tahoma"/>
          <w:color w:val="000000"/>
          <w:kern w:val="0"/>
          <w:szCs w:val="24"/>
          <w:lang w:bidi="ar-SA"/>
        </w:rPr>
        <w:t xml:space="preserve">per i lavori relativi al “Progetto Innovativo per la qualità dell’abitare – intervento di riqualificazione di parte del complesso C.S.S. Prospero Alpino a Marostica (ID </w:t>
      </w:r>
      <w:proofErr w:type="spellStart"/>
      <w:r w:rsidRPr="00782E1F">
        <w:rPr>
          <w:rFonts w:ascii="Swis721 BT" w:eastAsia="Times New Roman" w:hAnsi="Swis721 BT" w:cs="Tahoma"/>
          <w:color w:val="000000"/>
          <w:kern w:val="0"/>
          <w:szCs w:val="24"/>
          <w:lang w:bidi="ar-SA"/>
        </w:rPr>
        <w:t>PINQuA</w:t>
      </w:r>
      <w:proofErr w:type="spellEnd"/>
      <w:r w:rsidRPr="00782E1F">
        <w:rPr>
          <w:rFonts w:ascii="Swis721 BT" w:eastAsia="Times New Roman" w:hAnsi="Swis721 BT" w:cs="Tahoma"/>
          <w:color w:val="000000"/>
          <w:kern w:val="0"/>
          <w:szCs w:val="24"/>
          <w:lang w:bidi="ar-SA"/>
        </w:rPr>
        <w:t xml:space="preserve"> 359)” (Lotto 1), “Nuova realizzazione </w:t>
      </w:r>
      <w:r w:rsidRPr="00782E1F">
        <w:rPr>
          <w:rFonts w:ascii="Swis721 BT" w:eastAsia="Times New Roman" w:hAnsi="Swis721 BT" w:cs="Tahoma"/>
          <w:color w:val="000000"/>
          <w:kern w:val="0"/>
          <w:szCs w:val="24"/>
          <w:lang w:bidi="ar-SA"/>
        </w:rPr>
        <w:lastRenderedPageBreak/>
        <w:t>della Casa della comunità a Bassano del Grappa” (Lotto 2), “Nuova realizzazione della Casa della comunità a Romano d’Ezzelino” (Lotto 3), Manutenzione straordinaria dell’edificio E (piano terra) presso il CSS Prospero Alpino a Marostica ad uso Casa della comunità” (Lotto 4)</w:t>
      </w:r>
    </w:p>
    <w:p w14:paraId="1BA1109A" w14:textId="77777777" w:rsidR="00782E1F" w:rsidRPr="00782E1F" w:rsidRDefault="00782E1F" w:rsidP="00782E1F">
      <w:pPr>
        <w:suppressAutoHyphens w:val="0"/>
        <w:spacing w:before="0" w:after="0"/>
        <w:jc w:val="center"/>
        <w:rPr>
          <w:rFonts w:ascii="Swis721 BT" w:eastAsia="Times New Roman" w:hAnsi="Swis721 BT" w:cs="Tahoma"/>
          <w:color w:val="000000"/>
          <w:kern w:val="0"/>
          <w:szCs w:val="24"/>
          <w:lang w:bidi="ar-SA"/>
        </w:rPr>
      </w:pPr>
    </w:p>
    <w:p w14:paraId="7A49EE33" w14:textId="0338EC5F" w:rsidR="00782E1F" w:rsidRDefault="00782E1F">
      <w:pPr>
        <w:suppressAutoHyphens w:val="0"/>
        <w:spacing w:before="0" w:after="0"/>
        <w:rPr>
          <w:sz w:val="20"/>
          <w:szCs w:val="20"/>
        </w:rPr>
      </w:pPr>
    </w:p>
    <w:p w14:paraId="39D0B73A" w14:textId="253E5C72" w:rsidR="00782E1F" w:rsidRDefault="00782E1F">
      <w:pPr>
        <w:suppressAutoHyphens w:val="0"/>
        <w:spacing w:before="0" w:after="0"/>
        <w:rPr>
          <w:sz w:val="20"/>
          <w:szCs w:val="20"/>
        </w:rPr>
      </w:pPr>
    </w:p>
    <w:p w14:paraId="646D4167" w14:textId="77777777" w:rsidR="00782E1F" w:rsidRDefault="00782E1F">
      <w:pPr>
        <w:suppressAutoHyphens w:val="0"/>
        <w:spacing w:before="0" w:after="0"/>
        <w:rPr>
          <w:sz w:val="20"/>
          <w:szCs w:val="20"/>
        </w:rPr>
        <w:sectPr w:rsidR="00782E1F" w:rsidSect="009F763A">
          <w:headerReference w:type="even" r:id="rId9"/>
          <w:headerReference w:type="default" r:id="rId10"/>
          <w:footerReference w:type="even" r:id="rId11"/>
          <w:footerReference w:type="default" r:id="rId12"/>
          <w:headerReference w:type="first" r:id="rId13"/>
          <w:footerReference w:type="first" r:id="rId14"/>
          <w:pgSz w:w="12240" w:h="15840"/>
          <w:pgMar w:top="1440" w:right="1325" w:bottom="1440" w:left="1134" w:header="720" w:footer="720" w:gutter="0"/>
          <w:cols w:space="720"/>
          <w:docGrid w:linePitch="240" w:charSpace="-6145"/>
        </w:sectPr>
      </w:pPr>
    </w:p>
    <w:p w14:paraId="6C56647B" w14:textId="0013C4C2" w:rsidR="00A23B3E" w:rsidRDefault="00A23B3E">
      <w:pPr>
        <w:spacing w:before="0" w:after="0"/>
        <w:rPr>
          <w:sz w:val="20"/>
          <w:szCs w:val="20"/>
        </w:rPr>
      </w:pPr>
    </w:p>
    <w:p w14:paraId="116FEA12" w14:textId="3D9CB385" w:rsidR="00782E1F" w:rsidRDefault="00782E1F">
      <w:pPr>
        <w:spacing w:before="0" w:after="0"/>
        <w:rPr>
          <w:sz w:val="20"/>
          <w:szCs w:val="20"/>
        </w:rPr>
      </w:pPr>
    </w:p>
    <w:p w14:paraId="3F9FC710" w14:textId="77777777" w:rsidR="00782E1F" w:rsidRDefault="00782E1F">
      <w:pPr>
        <w:spacing w:before="0" w:after="0"/>
        <w:rPr>
          <w:sz w:val="20"/>
          <w:szCs w:val="20"/>
        </w:rPr>
      </w:pPr>
    </w:p>
    <w:p w14:paraId="74B56982" w14:textId="77777777" w:rsidR="00A23B3E" w:rsidRDefault="00A23B3E">
      <w:pPr>
        <w:pStyle w:val="Annexetitre"/>
        <w:spacing w:before="0" w:after="0"/>
        <w:jc w:val="both"/>
        <w:rPr>
          <w:caps/>
          <w:sz w:val="16"/>
          <w:szCs w:val="16"/>
          <w:u w:val="none"/>
        </w:rPr>
      </w:pPr>
    </w:p>
    <w:p w14:paraId="6E9D88F9" w14:textId="77777777" w:rsidR="00A23B3E" w:rsidRDefault="00A23B3E" w:rsidP="00A30CBB">
      <w:pPr>
        <w:pStyle w:val="Annexetitre"/>
        <w:spacing w:before="0" w:after="0"/>
      </w:pPr>
      <w:r>
        <w:rPr>
          <w:caps/>
          <w:sz w:val="16"/>
          <w:szCs w:val="16"/>
          <w:u w:val="none"/>
        </w:rPr>
        <w:t>Modello di formulario per</w:t>
      </w:r>
      <w:r w:rsidR="000039DC">
        <w:rPr>
          <w:caps/>
          <w:sz w:val="16"/>
          <w:szCs w:val="16"/>
          <w:u w:val="none"/>
        </w:rPr>
        <w:t xml:space="preserve"> </w:t>
      </w:r>
      <w:r>
        <w:rPr>
          <w:caps/>
          <w:sz w:val="16"/>
          <w:szCs w:val="16"/>
          <w:u w:val="none"/>
        </w:rPr>
        <w:t>il documento di gara unico europeo (DGUE)</w:t>
      </w:r>
    </w:p>
    <w:p w14:paraId="2C9CB643" w14:textId="77777777" w:rsidR="00A23B3E" w:rsidRDefault="00A23B3E" w:rsidP="00FB3543">
      <w:pPr>
        <w:spacing w:before="0" w:after="0"/>
      </w:pPr>
    </w:p>
    <w:p w14:paraId="13090148" w14:textId="77777777" w:rsidR="00A23B3E" w:rsidRDefault="00A23B3E">
      <w:pPr>
        <w:pStyle w:val="ChapterTitle"/>
        <w:spacing w:before="0" w:after="0"/>
        <w:jc w:val="both"/>
      </w:pPr>
      <w:r>
        <w:rPr>
          <w:sz w:val="18"/>
          <w:szCs w:val="18"/>
        </w:rPr>
        <w:t>Parte I: Informazioni sulla procedura di appalto e sull'amministrazione aggiudicatrice o ente aggiudicatore</w:t>
      </w:r>
    </w:p>
    <w:p w14:paraId="5B82F1EF" w14:textId="77777777" w:rsidR="00A23B3E" w:rsidRDefault="00A23B3E">
      <w:pPr>
        <w:spacing w:before="0" w:after="0"/>
      </w:pPr>
    </w:p>
    <w:p w14:paraId="4988424E"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0B647412"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27C57FD4"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5EC59EB6"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14:paraId="5E669CE2"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219D721B"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14:paraId="302F2DC8" w14:textId="77777777" w:rsidR="00A23B3E" w:rsidRDefault="00A23B3E" w:rsidP="00D7038A">
      <w:pPr>
        <w:pStyle w:val="SectionTitle"/>
        <w:spacing w:after="0"/>
        <w:rPr>
          <w:rFonts w:ascii="Arial" w:hAnsi="Arial" w:cs="Arial"/>
          <w:w w:val="0"/>
          <w:sz w:val="15"/>
          <w:szCs w:val="15"/>
        </w:rPr>
      </w:pPr>
      <w:r>
        <w:rPr>
          <w:rFonts w:ascii="Arial" w:hAnsi="Arial" w:cs="Arial"/>
          <w:b w:val="0"/>
          <w:caps/>
          <w:sz w:val="16"/>
          <w:szCs w:val="16"/>
        </w:rPr>
        <w:t>Informazioni sulla procedura di appalto</w:t>
      </w:r>
    </w:p>
    <w:p w14:paraId="1CFC1F6F"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3C3DC70"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4EADA2"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67DE31" w14:textId="77777777" w:rsidR="00A23B3E" w:rsidRDefault="00A23B3E">
            <w:r>
              <w:rPr>
                <w:rFonts w:ascii="Arial" w:hAnsi="Arial" w:cs="Arial"/>
                <w:b/>
                <w:sz w:val="14"/>
                <w:szCs w:val="14"/>
              </w:rPr>
              <w:t>Risposta:</w:t>
            </w:r>
          </w:p>
        </w:tc>
      </w:tr>
      <w:tr w:rsidR="00A23B3E" w14:paraId="1B0FC1D9"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EC77FA"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14:paraId="29C369A5" w14:textId="77777777"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B89EC8" w14:textId="681D2433" w:rsidR="00A23B3E" w:rsidRPr="00421786" w:rsidRDefault="00550811">
            <w:pPr>
              <w:rPr>
                <w:rFonts w:ascii="Arial" w:hAnsi="Arial" w:cs="Arial"/>
                <w:color w:val="000000"/>
                <w:sz w:val="14"/>
                <w:szCs w:val="14"/>
              </w:rPr>
            </w:pPr>
            <w:r w:rsidRPr="00421786">
              <w:rPr>
                <w:rFonts w:ascii="Arial" w:hAnsi="Arial" w:cs="Arial"/>
                <w:color w:val="000000"/>
                <w:sz w:val="14"/>
                <w:szCs w:val="14"/>
              </w:rPr>
              <w:t>[</w:t>
            </w:r>
            <w:r w:rsidR="00894A3E">
              <w:rPr>
                <w:rFonts w:ascii="Arial" w:hAnsi="Arial" w:cs="Arial"/>
                <w:color w:val="000000"/>
                <w:sz w:val="14"/>
                <w:szCs w:val="14"/>
              </w:rPr>
              <w:t xml:space="preserve">AZIENDA ULSS 7 PEDEMONTANA </w:t>
            </w:r>
            <w:r w:rsidR="00A23B3E" w:rsidRPr="00421786">
              <w:rPr>
                <w:rFonts w:ascii="Arial" w:hAnsi="Arial" w:cs="Arial"/>
                <w:color w:val="000000"/>
                <w:sz w:val="14"/>
                <w:szCs w:val="14"/>
              </w:rPr>
              <w:t xml:space="preserve">] </w:t>
            </w:r>
          </w:p>
          <w:p w14:paraId="6DB02F34" w14:textId="67CC3C01" w:rsidR="00A23B3E" w:rsidRPr="00421786" w:rsidRDefault="00A23B3E" w:rsidP="00894A3E">
            <w:pPr>
              <w:rPr>
                <w:rFonts w:ascii="Arial" w:hAnsi="Arial" w:cs="Arial"/>
                <w:color w:val="000000"/>
                <w:sz w:val="14"/>
                <w:szCs w:val="14"/>
              </w:rPr>
            </w:pPr>
            <w:r w:rsidRPr="00421786">
              <w:rPr>
                <w:rFonts w:ascii="Arial" w:hAnsi="Arial" w:cs="Arial"/>
                <w:color w:val="000000"/>
                <w:sz w:val="14"/>
                <w:szCs w:val="14"/>
              </w:rPr>
              <w:t>[</w:t>
            </w:r>
            <w:r w:rsidR="000039DC" w:rsidRPr="00421786">
              <w:rPr>
                <w:rFonts w:ascii="Arial" w:hAnsi="Arial" w:cs="Arial"/>
                <w:color w:val="000000"/>
                <w:sz w:val="14"/>
                <w:szCs w:val="14"/>
              </w:rPr>
              <w:t xml:space="preserve">C.F. </w:t>
            </w:r>
            <w:r w:rsidR="00894A3E">
              <w:rPr>
                <w:rFonts w:ascii="Arial" w:hAnsi="Arial" w:cs="Arial"/>
                <w:color w:val="000000"/>
                <w:sz w:val="14"/>
                <w:szCs w:val="14"/>
              </w:rPr>
              <w:t>00913430245</w:t>
            </w:r>
            <w:r w:rsidRPr="00421786">
              <w:rPr>
                <w:rFonts w:ascii="Arial" w:hAnsi="Arial" w:cs="Arial"/>
                <w:color w:val="000000"/>
                <w:sz w:val="14"/>
                <w:szCs w:val="14"/>
              </w:rPr>
              <w:t>]</w:t>
            </w:r>
          </w:p>
        </w:tc>
      </w:tr>
      <w:tr w:rsidR="00A23B3E" w14:paraId="71F20968" w14:textId="77777777" w:rsidTr="00D7038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8C614C"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14:paraId="127D74AF" w14:textId="668DF1E4" w:rsidR="00A23B3E" w:rsidRPr="00D7038A" w:rsidRDefault="00A23B3E" w:rsidP="00894A3E">
            <w:r w:rsidRPr="00D7038A">
              <w:rPr>
                <w:rFonts w:ascii="Arial" w:hAnsi="Arial" w:cs="Arial"/>
                <w:b/>
                <w:sz w:val="14"/>
                <w:szCs w:val="14"/>
              </w:rPr>
              <w:t>Risposta:</w:t>
            </w:r>
            <w:r w:rsidR="000039DC" w:rsidRPr="00D7038A">
              <w:rPr>
                <w:rFonts w:ascii="Arial" w:eastAsia="Times New Roman" w:hAnsi="Arial" w:cs="Arial"/>
                <w:color w:val="auto"/>
                <w:kern w:val="0"/>
                <w:szCs w:val="24"/>
                <w:lang w:bidi="ar-SA"/>
              </w:rPr>
              <w:t xml:space="preserve"> </w:t>
            </w:r>
            <w:r w:rsidR="00894A3E">
              <w:rPr>
                <w:rFonts w:ascii="Arial" w:hAnsi="Arial" w:cs="Arial"/>
                <w:b/>
                <w:sz w:val="14"/>
                <w:szCs w:val="14"/>
              </w:rPr>
              <w:t>UOC S</w:t>
            </w:r>
            <w:r w:rsidR="006550CA">
              <w:rPr>
                <w:rFonts w:ascii="Arial" w:hAnsi="Arial" w:cs="Arial"/>
                <w:b/>
                <w:sz w:val="14"/>
                <w:szCs w:val="14"/>
              </w:rPr>
              <w:t>ervizi tecnici</w:t>
            </w:r>
            <w:r w:rsidR="00894A3E">
              <w:rPr>
                <w:rFonts w:ascii="Arial" w:hAnsi="Arial" w:cs="Arial"/>
                <w:b/>
                <w:sz w:val="14"/>
                <w:szCs w:val="14"/>
              </w:rPr>
              <w:t xml:space="preserve"> e Patrimoniali</w:t>
            </w:r>
          </w:p>
        </w:tc>
      </w:tr>
      <w:tr w:rsidR="00A23B3E" w14:paraId="0688C440" w14:textId="77777777" w:rsidTr="00D7038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5FBE95" w14:textId="77777777"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14:paraId="14D6FDB7" w14:textId="36BE6E9F" w:rsidR="00894A3E" w:rsidRDefault="00550811" w:rsidP="00894A3E">
            <w:pPr>
              <w:rPr>
                <w:rFonts w:ascii="Arial" w:hAnsi="Arial" w:cs="Arial"/>
                <w:color w:val="000000"/>
                <w:sz w:val="14"/>
                <w:szCs w:val="14"/>
              </w:rPr>
            </w:pPr>
            <w:r w:rsidRPr="00D7038A">
              <w:rPr>
                <w:rFonts w:ascii="Arial" w:hAnsi="Arial" w:cs="Arial"/>
                <w:sz w:val="14"/>
                <w:szCs w:val="14"/>
              </w:rPr>
              <w:t>[</w:t>
            </w:r>
            <w:r w:rsidR="00894A3E" w:rsidRPr="00894A3E">
              <w:rPr>
                <w:rFonts w:ascii="Arial" w:hAnsi="Arial" w:cs="Arial"/>
                <w:sz w:val="14"/>
                <w:szCs w:val="14"/>
              </w:rPr>
              <w:t xml:space="preserve">Procedura aperta ai sensi degli artt. 60 e 157 comma 2 e art. 95 comma 3 </w:t>
            </w:r>
            <w:proofErr w:type="spellStart"/>
            <w:r w:rsidR="00894A3E" w:rsidRPr="00894A3E">
              <w:rPr>
                <w:rFonts w:ascii="Arial" w:hAnsi="Arial" w:cs="Arial"/>
                <w:sz w:val="14"/>
                <w:szCs w:val="14"/>
              </w:rPr>
              <w:t>lett</w:t>
            </w:r>
            <w:proofErr w:type="spellEnd"/>
            <w:r w:rsidR="00894A3E" w:rsidRPr="00894A3E">
              <w:rPr>
                <w:rFonts w:ascii="Arial" w:hAnsi="Arial" w:cs="Arial"/>
                <w:sz w:val="14"/>
                <w:szCs w:val="14"/>
              </w:rPr>
              <w:t xml:space="preserve"> b), del D.lgs. n. 50/2016 aggiornato al D.lgs. 18 aprile 2019 n.32, convertito in L. 14 giugno 2019 n.55, al D.lgs. 16 luglio 2020 n.76, convertito in L. 11 settembre 2020 n.120, e al D.lgs. 31 maggio 2021 n.77 convertito in L. 29 luglio 2021, n.108 SUDDIVISA IN 4 LOTTI per l’affidamento del servizio di Progettazione di fattibilità tecnica ed economica ai sensi dell’art. 48 comma 5 della L. 120/2021, della Direzione Lavori e del Coordinamento della Sicurezza in Esecuzione </w:t>
            </w:r>
          </w:p>
          <w:p w14:paraId="577631F1" w14:textId="764D6F94" w:rsidR="00894A3E" w:rsidRPr="00BE11B0" w:rsidRDefault="006D0CB6" w:rsidP="00894A3E">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Pr>
                <w:rFonts w:asciiTheme="minorHAnsi" w:hAnsiTheme="minorHAnsi" w:cstheme="minorHAnsi"/>
                <w:sz w:val="22"/>
              </w:rPr>
              <w:t xml:space="preserve"> </w:t>
            </w:r>
            <w:r w:rsidR="00894A3E" w:rsidRPr="00BE11B0">
              <w:rPr>
                <w:rFonts w:ascii="Arial" w:hAnsi="Arial" w:cs="Arial"/>
                <w:color w:val="000000"/>
                <w:sz w:val="14"/>
                <w:szCs w:val="14"/>
              </w:rPr>
              <w:t>LOTTO 1 –</w:t>
            </w:r>
            <w:r w:rsidR="00894A3E">
              <w:rPr>
                <w:rFonts w:ascii="Arial" w:hAnsi="Arial" w:cs="Arial"/>
                <w:color w:val="000000"/>
                <w:sz w:val="14"/>
                <w:szCs w:val="14"/>
              </w:rPr>
              <w:t xml:space="preserve"> </w:t>
            </w:r>
            <w:r w:rsidR="00894A3E" w:rsidRPr="00894A3E">
              <w:rPr>
                <w:rFonts w:ascii="Arial" w:hAnsi="Arial" w:cs="Arial"/>
                <w:color w:val="000000"/>
                <w:sz w:val="14"/>
                <w:szCs w:val="14"/>
              </w:rPr>
              <w:t xml:space="preserve">Progetto Innovativo per la qualità dell’abitare – intervento di riqualificazione di parte del complesso C.S.S. Prospero Alpino a Marostica (ID </w:t>
            </w:r>
            <w:proofErr w:type="spellStart"/>
            <w:r w:rsidR="00894A3E" w:rsidRPr="00894A3E">
              <w:rPr>
                <w:rFonts w:ascii="Arial" w:hAnsi="Arial" w:cs="Arial"/>
                <w:color w:val="000000"/>
                <w:sz w:val="14"/>
                <w:szCs w:val="14"/>
              </w:rPr>
              <w:t>PINQuA</w:t>
            </w:r>
            <w:proofErr w:type="spellEnd"/>
            <w:r w:rsidR="00894A3E" w:rsidRPr="00894A3E">
              <w:rPr>
                <w:rFonts w:ascii="Arial" w:hAnsi="Arial" w:cs="Arial"/>
                <w:color w:val="000000"/>
                <w:sz w:val="14"/>
                <w:szCs w:val="14"/>
              </w:rPr>
              <w:t xml:space="preserve"> 359)</w:t>
            </w:r>
          </w:p>
          <w:p w14:paraId="6C66D613" w14:textId="72EDF855" w:rsidR="00894A3E" w:rsidRPr="00BE11B0" w:rsidRDefault="006D0CB6" w:rsidP="00894A3E">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894A3E" w:rsidRPr="00BE11B0">
              <w:rPr>
                <w:rFonts w:ascii="Arial" w:hAnsi="Arial" w:cs="Arial"/>
                <w:color w:val="000000"/>
                <w:sz w:val="14"/>
                <w:szCs w:val="14"/>
              </w:rPr>
              <w:t xml:space="preserve"> LOTTO 2 – </w:t>
            </w:r>
            <w:r w:rsidR="00894A3E" w:rsidRPr="00894A3E">
              <w:rPr>
                <w:rFonts w:ascii="Arial" w:hAnsi="Arial" w:cs="Arial"/>
                <w:color w:val="000000"/>
                <w:sz w:val="14"/>
                <w:szCs w:val="14"/>
              </w:rPr>
              <w:t>Nuova realizzazione della Casa della comunità a Bassano del Grappa</w:t>
            </w:r>
          </w:p>
          <w:p w14:paraId="1746B094" w14:textId="367F0562" w:rsidR="00894A3E" w:rsidRDefault="006D0CB6" w:rsidP="00894A3E">
            <w:pPr>
              <w:jc w:val="both"/>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894A3E" w:rsidRPr="00BE11B0">
              <w:rPr>
                <w:rFonts w:ascii="Arial" w:hAnsi="Arial" w:cs="Arial"/>
                <w:color w:val="000000"/>
                <w:sz w:val="14"/>
                <w:szCs w:val="14"/>
              </w:rPr>
              <w:t xml:space="preserve"> LOTTO 3 </w:t>
            </w:r>
            <w:r w:rsidR="00894A3E" w:rsidRPr="00894A3E">
              <w:rPr>
                <w:rFonts w:ascii="Arial" w:hAnsi="Arial" w:cs="Arial"/>
                <w:color w:val="000000"/>
                <w:sz w:val="14"/>
                <w:szCs w:val="14"/>
              </w:rPr>
              <w:t xml:space="preserve">Nuova realizzazione della Casa della comunità a Romano d’Ezzelino </w:t>
            </w:r>
          </w:p>
          <w:p w14:paraId="0D1F583D" w14:textId="534E3056" w:rsidR="00A23B3E" w:rsidRPr="00B94E37" w:rsidRDefault="006D0CB6" w:rsidP="006D0CB6">
            <w:pPr>
              <w:jc w:val="both"/>
              <w:rPr>
                <w:rFonts w:ascii="Arial" w:hAnsi="Arial" w:cs="Arial"/>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894A3E" w:rsidRPr="00BE11B0">
              <w:rPr>
                <w:rFonts w:ascii="Arial" w:hAnsi="Arial" w:cs="Arial"/>
                <w:color w:val="000000"/>
                <w:sz w:val="14"/>
                <w:szCs w:val="14"/>
              </w:rPr>
              <w:t xml:space="preserve"> LOTTO 4 – </w:t>
            </w:r>
            <w:r w:rsidR="00894A3E" w:rsidRPr="00894A3E">
              <w:rPr>
                <w:rFonts w:ascii="Arial" w:hAnsi="Arial" w:cs="Arial"/>
                <w:color w:val="000000"/>
                <w:sz w:val="14"/>
                <w:szCs w:val="14"/>
              </w:rPr>
              <w:t xml:space="preserve">Manutenzione straordinaria dell’edificio E (piano terra) presso il CSS Prospero Alpino a Marostica ad uso Casa della comunità </w:t>
            </w:r>
          </w:p>
        </w:tc>
      </w:tr>
      <w:tr w:rsidR="00A23B3E" w14:paraId="2B1A02F7"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DD858B" w14:textId="77777777"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590B7A" w14:textId="77777777" w:rsidR="00A23B3E" w:rsidRDefault="00A23B3E">
            <w:r>
              <w:rPr>
                <w:rFonts w:ascii="Arial" w:hAnsi="Arial" w:cs="Arial"/>
                <w:sz w:val="14"/>
                <w:szCs w:val="14"/>
              </w:rPr>
              <w:t>[   ]</w:t>
            </w:r>
          </w:p>
        </w:tc>
      </w:tr>
      <w:tr w:rsidR="00A23B3E" w14:paraId="6F2634B4"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F087B0"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14:paraId="362F7648" w14:textId="77777777" w:rsidR="00BE11B0" w:rsidRDefault="00BE11B0">
            <w:pPr>
              <w:rPr>
                <w:rFonts w:ascii="Arial" w:hAnsi="Arial" w:cs="Arial"/>
                <w:color w:val="000000"/>
                <w:sz w:val="14"/>
                <w:szCs w:val="14"/>
              </w:rPr>
            </w:pPr>
          </w:p>
          <w:p w14:paraId="13519157" w14:textId="77777777" w:rsidR="00BE11B0" w:rsidRDefault="00BE11B0">
            <w:pPr>
              <w:rPr>
                <w:rFonts w:ascii="Arial" w:hAnsi="Arial" w:cs="Arial"/>
                <w:color w:val="000000"/>
                <w:sz w:val="14"/>
                <w:szCs w:val="14"/>
              </w:rPr>
            </w:pPr>
          </w:p>
          <w:p w14:paraId="576FDAB9" w14:textId="77777777" w:rsidR="00BE11B0" w:rsidRDefault="00BE11B0">
            <w:pPr>
              <w:rPr>
                <w:rFonts w:ascii="Arial" w:hAnsi="Arial" w:cs="Arial"/>
                <w:color w:val="000000"/>
                <w:sz w:val="14"/>
                <w:szCs w:val="14"/>
              </w:rPr>
            </w:pPr>
          </w:p>
          <w:p w14:paraId="0010CA47" w14:textId="77777777" w:rsidR="00AA6EEA" w:rsidRDefault="00AA6EEA">
            <w:pPr>
              <w:rPr>
                <w:rFonts w:ascii="Arial" w:hAnsi="Arial" w:cs="Arial"/>
                <w:color w:val="000000"/>
                <w:sz w:val="14"/>
                <w:szCs w:val="14"/>
              </w:rPr>
            </w:pPr>
          </w:p>
          <w:p w14:paraId="69922920" w14:textId="3B416942"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14:paraId="71BBA805" w14:textId="77777777" w:rsidR="00BE11B0" w:rsidRDefault="00BE11B0">
            <w:pPr>
              <w:rPr>
                <w:rFonts w:ascii="Arial" w:hAnsi="Arial" w:cs="Arial"/>
                <w:color w:val="000000"/>
                <w:sz w:val="14"/>
                <w:szCs w:val="14"/>
              </w:rPr>
            </w:pPr>
          </w:p>
          <w:p w14:paraId="2641F84A" w14:textId="77777777" w:rsidR="00BE11B0" w:rsidRDefault="00BE11B0">
            <w:pPr>
              <w:rPr>
                <w:rFonts w:ascii="Arial" w:hAnsi="Arial" w:cs="Arial"/>
                <w:color w:val="000000"/>
                <w:sz w:val="14"/>
                <w:szCs w:val="14"/>
              </w:rPr>
            </w:pPr>
          </w:p>
          <w:p w14:paraId="45479F6C" w14:textId="77777777" w:rsidR="00BE11B0" w:rsidRDefault="00BE11B0">
            <w:pPr>
              <w:rPr>
                <w:rFonts w:ascii="Arial" w:hAnsi="Arial" w:cs="Arial"/>
                <w:color w:val="000000"/>
                <w:sz w:val="14"/>
                <w:szCs w:val="14"/>
              </w:rPr>
            </w:pPr>
          </w:p>
          <w:p w14:paraId="2740A7B0" w14:textId="4BDF0174"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750B38" w14:textId="09D030B7" w:rsidR="00BE11B0" w:rsidRPr="00BE11B0" w:rsidRDefault="006D0CB6" w:rsidP="00BE11B0">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BE11B0" w:rsidRPr="00BE11B0">
              <w:rPr>
                <w:rFonts w:ascii="Arial" w:hAnsi="Arial" w:cs="Arial"/>
                <w:color w:val="000000"/>
                <w:sz w:val="14"/>
                <w:szCs w:val="14"/>
              </w:rPr>
              <w:t xml:space="preserve"> LOTTO 1 – CIG </w:t>
            </w:r>
            <w:r w:rsidR="00AA6EEA" w:rsidRPr="00AA6EEA">
              <w:rPr>
                <w:rFonts w:ascii="Arial" w:hAnsi="Arial" w:cs="Arial"/>
                <w:color w:val="000000"/>
                <w:sz w:val="14"/>
                <w:szCs w:val="14"/>
              </w:rPr>
              <w:t>9142364570</w:t>
            </w:r>
          </w:p>
          <w:p w14:paraId="6D3C602C" w14:textId="2975A483" w:rsidR="00BE11B0" w:rsidRPr="00BE11B0" w:rsidRDefault="006D0CB6" w:rsidP="00BE11B0">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BE11B0" w:rsidRPr="00BE11B0">
              <w:rPr>
                <w:rFonts w:ascii="Arial" w:hAnsi="Arial" w:cs="Arial"/>
                <w:color w:val="000000"/>
                <w:sz w:val="14"/>
                <w:szCs w:val="14"/>
              </w:rPr>
              <w:t xml:space="preserve"> LOTTO 2 – CIG </w:t>
            </w:r>
            <w:r w:rsidR="00AA6EEA" w:rsidRPr="00AA6EEA">
              <w:rPr>
                <w:rFonts w:ascii="Arial" w:hAnsi="Arial" w:cs="Arial"/>
                <w:color w:val="000000"/>
                <w:sz w:val="14"/>
                <w:szCs w:val="14"/>
              </w:rPr>
              <w:t>9142413DDD</w:t>
            </w:r>
          </w:p>
          <w:p w14:paraId="4042695A" w14:textId="7E9EC93F" w:rsidR="00BE11B0" w:rsidRPr="00BE11B0" w:rsidRDefault="006D0CB6" w:rsidP="00BE11B0">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BE11B0" w:rsidRPr="00BE11B0">
              <w:rPr>
                <w:rFonts w:ascii="Arial" w:hAnsi="Arial" w:cs="Arial"/>
                <w:color w:val="000000"/>
                <w:sz w:val="14"/>
                <w:szCs w:val="14"/>
              </w:rPr>
              <w:t xml:space="preserve"> LOTTO 3 – CIG </w:t>
            </w:r>
            <w:r w:rsidR="00AA6EEA" w:rsidRPr="00AA6EEA">
              <w:rPr>
                <w:rFonts w:ascii="Arial" w:hAnsi="Arial" w:cs="Arial"/>
                <w:color w:val="000000"/>
                <w:sz w:val="14"/>
                <w:szCs w:val="14"/>
              </w:rPr>
              <w:t>9142568DC6</w:t>
            </w:r>
          </w:p>
          <w:p w14:paraId="766DD676" w14:textId="51F98CC8" w:rsidR="00A23B3E" w:rsidRPr="00C9181B" w:rsidRDefault="006D0CB6" w:rsidP="00BE11B0">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BE11B0" w:rsidRPr="00BE11B0">
              <w:rPr>
                <w:rFonts w:ascii="Arial" w:hAnsi="Arial" w:cs="Arial"/>
                <w:color w:val="000000"/>
                <w:sz w:val="14"/>
                <w:szCs w:val="14"/>
              </w:rPr>
              <w:t xml:space="preserve"> LOTTO 4 – CIG </w:t>
            </w:r>
            <w:r w:rsidR="00AA6EEA" w:rsidRPr="00AA6EEA">
              <w:rPr>
                <w:rFonts w:ascii="Arial" w:hAnsi="Arial" w:cs="Arial"/>
                <w:color w:val="000000"/>
                <w:sz w:val="14"/>
                <w:szCs w:val="14"/>
              </w:rPr>
              <w:t>9142584AFB</w:t>
            </w:r>
          </w:p>
          <w:p w14:paraId="539F2F65" w14:textId="17B46952" w:rsidR="00BE11B0" w:rsidRPr="00BE11B0" w:rsidRDefault="006D0CB6" w:rsidP="00BE11B0">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BE11B0" w:rsidRPr="00BE11B0">
              <w:rPr>
                <w:rFonts w:ascii="Arial" w:hAnsi="Arial" w:cs="Arial"/>
                <w:color w:val="000000"/>
                <w:sz w:val="14"/>
                <w:szCs w:val="14"/>
              </w:rPr>
              <w:t xml:space="preserve"> LOTTO 1 –</w:t>
            </w:r>
            <w:r w:rsidR="00990DB7">
              <w:rPr>
                <w:rFonts w:ascii="Arial" w:hAnsi="Arial" w:cs="Arial"/>
                <w:color w:val="000000"/>
                <w:sz w:val="14"/>
                <w:szCs w:val="14"/>
              </w:rPr>
              <w:t xml:space="preserve"> </w:t>
            </w:r>
            <w:r w:rsidR="00894A3E" w:rsidRPr="00894A3E">
              <w:rPr>
                <w:rFonts w:ascii="Arial" w:hAnsi="Arial" w:cs="Arial"/>
                <w:color w:val="000000"/>
                <w:sz w:val="14"/>
                <w:szCs w:val="14"/>
              </w:rPr>
              <w:t>H71B21000800001</w:t>
            </w:r>
          </w:p>
          <w:p w14:paraId="1CEA05A4" w14:textId="0C5A8F07" w:rsidR="00BE11B0" w:rsidRPr="00BE11B0" w:rsidRDefault="006D0CB6" w:rsidP="00BE11B0">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BE11B0" w:rsidRPr="00BE11B0">
              <w:rPr>
                <w:rFonts w:ascii="Arial" w:hAnsi="Arial" w:cs="Arial"/>
                <w:color w:val="000000"/>
                <w:sz w:val="14"/>
                <w:szCs w:val="14"/>
              </w:rPr>
              <w:t xml:space="preserve"> LOTTO 2 – </w:t>
            </w:r>
            <w:r w:rsidR="00894A3E" w:rsidRPr="00894A3E">
              <w:rPr>
                <w:rFonts w:ascii="Arial" w:hAnsi="Arial" w:cs="Arial"/>
                <w:color w:val="000000"/>
                <w:sz w:val="14"/>
                <w:szCs w:val="14"/>
              </w:rPr>
              <w:t>H71B21007510006</w:t>
            </w:r>
          </w:p>
          <w:p w14:paraId="2E8CE05D" w14:textId="3B7E3E5D" w:rsidR="00894A3E" w:rsidRDefault="006D0CB6" w:rsidP="00990DB7">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BE11B0" w:rsidRPr="00BE11B0">
              <w:rPr>
                <w:rFonts w:ascii="Arial" w:hAnsi="Arial" w:cs="Arial"/>
                <w:color w:val="000000"/>
                <w:sz w:val="14"/>
                <w:szCs w:val="14"/>
              </w:rPr>
              <w:t xml:space="preserve"> LOTTO 3 – </w:t>
            </w:r>
            <w:r w:rsidR="00894A3E" w:rsidRPr="00894A3E">
              <w:rPr>
                <w:rFonts w:ascii="Arial" w:hAnsi="Arial" w:cs="Arial"/>
                <w:color w:val="000000"/>
                <w:sz w:val="14"/>
                <w:szCs w:val="14"/>
              </w:rPr>
              <w:t>H91B21009480006</w:t>
            </w:r>
          </w:p>
          <w:p w14:paraId="6EC970AA" w14:textId="1B43EBA9" w:rsidR="003113DE" w:rsidRPr="00C9181B" w:rsidRDefault="006D0CB6" w:rsidP="00990DB7">
            <w:pPr>
              <w:rPr>
                <w:rFonts w:ascii="Arial" w:hAnsi="Arial" w:cs="Arial"/>
                <w:color w:val="000000"/>
                <w:sz w:val="14"/>
                <w:szCs w:val="14"/>
              </w:rPr>
            </w:pPr>
            <w:r w:rsidRPr="006D0CB6">
              <w:rPr>
                <w:rFonts w:asciiTheme="minorHAnsi" w:hAnsiTheme="minorHAnsi" w:cstheme="minorHAnsi"/>
                <w:sz w:val="16"/>
                <w:szCs w:val="16"/>
              </w:rPr>
              <w:fldChar w:fldCharType="begin">
                <w:ffData>
                  <w:name w:val=""/>
                  <w:enabled/>
                  <w:calcOnExit w:val="0"/>
                  <w:checkBox>
                    <w:sizeAuto/>
                    <w:default w:val="0"/>
                    <w:checked w:val="0"/>
                  </w:checkBox>
                </w:ffData>
              </w:fldChar>
            </w:r>
            <w:r w:rsidRPr="006D0CB6">
              <w:rPr>
                <w:rFonts w:asciiTheme="minorHAnsi" w:hAnsiTheme="minorHAnsi" w:cstheme="minorHAnsi"/>
                <w:sz w:val="16"/>
                <w:szCs w:val="16"/>
              </w:rPr>
              <w:instrText xml:space="preserve"> FORMCHECKBOX </w:instrText>
            </w:r>
            <w:r w:rsidR="00C93647">
              <w:rPr>
                <w:rFonts w:asciiTheme="minorHAnsi" w:hAnsiTheme="minorHAnsi" w:cstheme="minorHAnsi"/>
                <w:sz w:val="16"/>
                <w:szCs w:val="16"/>
              </w:rPr>
            </w:r>
            <w:r w:rsidR="00C93647">
              <w:rPr>
                <w:rFonts w:asciiTheme="minorHAnsi" w:hAnsiTheme="minorHAnsi" w:cstheme="minorHAnsi"/>
                <w:sz w:val="16"/>
                <w:szCs w:val="16"/>
              </w:rPr>
              <w:fldChar w:fldCharType="separate"/>
            </w:r>
            <w:r w:rsidRPr="006D0CB6">
              <w:rPr>
                <w:rFonts w:asciiTheme="minorHAnsi" w:hAnsiTheme="minorHAnsi" w:cstheme="minorHAnsi"/>
                <w:sz w:val="16"/>
                <w:szCs w:val="16"/>
              </w:rPr>
              <w:fldChar w:fldCharType="end"/>
            </w:r>
            <w:r w:rsidR="00BE11B0" w:rsidRPr="00BE11B0">
              <w:rPr>
                <w:rFonts w:ascii="Arial" w:hAnsi="Arial" w:cs="Arial"/>
                <w:color w:val="000000"/>
                <w:sz w:val="14"/>
                <w:szCs w:val="14"/>
              </w:rPr>
              <w:t xml:space="preserve"> LOTTO 4 – </w:t>
            </w:r>
            <w:r w:rsidR="00894A3E" w:rsidRPr="00894A3E">
              <w:rPr>
                <w:rFonts w:ascii="Arial" w:hAnsi="Arial" w:cs="Arial"/>
                <w:color w:val="000000"/>
                <w:sz w:val="14"/>
                <w:szCs w:val="14"/>
              </w:rPr>
              <w:t>H74E21001880006</w:t>
            </w:r>
            <w:r w:rsidR="003113DE" w:rsidRPr="00C9181B">
              <w:rPr>
                <w:rFonts w:ascii="Arial" w:hAnsi="Arial" w:cs="Arial"/>
                <w:color w:val="000000"/>
                <w:sz w:val="14"/>
                <w:szCs w:val="14"/>
              </w:rPr>
              <w:t xml:space="preserve">] </w:t>
            </w:r>
          </w:p>
          <w:p w14:paraId="40F41714" w14:textId="77777777" w:rsidR="00A23B3E" w:rsidRPr="003A443E" w:rsidRDefault="00A23B3E">
            <w:pPr>
              <w:rPr>
                <w:color w:val="000000"/>
              </w:rPr>
            </w:pPr>
            <w:r w:rsidRPr="00C9181B">
              <w:rPr>
                <w:rFonts w:ascii="Arial" w:hAnsi="Arial" w:cs="Arial"/>
                <w:color w:val="000000"/>
                <w:sz w:val="14"/>
                <w:szCs w:val="14"/>
              </w:rPr>
              <w:t>[  ]</w:t>
            </w:r>
            <w:r w:rsidRPr="003A443E">
              <w:rPr>
                <w:rFonts w:ascii="Arial" w:hAnsi="Arial" w:cs="Arial"/>
                <w:color w:val="000000"/>
                <w:sz w:val="14"/>
                <w:szCs w:val="14"/>
              </w:rPr>
              <w:t xml:space="preserve"> </w:t>
            </w:r>
          </w:p>
        </w:tc>
      </w:tr>
    </w:tbl>
    <w:p w14:paraId="27C0C073"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28A3B45A" w14:textId="77777777" w:rsidR="00A23B3E" w:rsidRDefault="00A23B3E" w:rsidP="00FB3543">
      <w:pPr>
        <w:pStyle w:val="ChapterTitle"/>
        <w:pageBreakBefore/>
        <w:rPr>
          <w:rFonts w:ascii="Arial" w:hAnsi="Arial" w:cs="Arial"/>
          <w:b w:val="0"/>
          <w:caps/>
          <w:sz w:val="16"/>
          <w:szCs w:val="16"/>
        </w:rPr>
      </w:pPr>
      <w:r>
        <w:rPr>
          <w:sz w:val="18"/>
          <w:szCs w:val="18"/>
        </w:rPr>
        <w:t>Parte II: Informazioni sull'operatore economico</w:t>
      </w:r>
    </w:p>
    <w:p w14:paraId="2B4A997E" w14:textId="77777777"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14:paraId="0CD2BED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7EF4479" w14:textId="77777777"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122BDA8" w14:textId="77777777" w:rsidR="00A23B3E" w:rsidRDefault="00A23B3E">
            <w:pPr>
              <w:pStyle w:val="Text1"/>
              <w:ind w:left="0"/>
            </w:pPr>
            <w:r>
              <w:rPr>
                <w:rFonts w:ascii="Arial" w:hAnsi="Arial" w:cs="Arial"/>
                <w:b/>
                <w:sz w:val="14"/>
                <w:szCs w:val="14"/>
              </w:rPr>
              <w:t>Risposta:</w:t>
            </w:r>
          </w:p>
        </w:tc>
      </w:tr>
      <w:tr w:rsidR="00A23B3E" w14:paraId="2C1C8B83"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BF0B5D2" w14:textId="77777777"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C7C0019" w14:textId="77777777" w:rsidR="00A23B3E" w:rsidRDefault="00A23B3E">
            <w:pPr>
              <w:pStyle w:val="Text1"/>
              <w:ind w:left="0"/>
            </w:pPr>
            <w:r>
              <w:rPr>
                <w:rFonts w:ascii="Arial" w:hAnsi="Arial" w:cs="Arial"/>
                <w:sz w:val="14"/>
                <w:szCs w:val="14"/>
              </w:rPr>
              <w:t>[   ]</w:t>
            </w:r>
          </w:p>
        </w:tc>
      </w:tr>
      <w:tr w:rsidR="00A23B3E" w14:paraId="710A0F3C"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E20DE8E"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2E06CFBE"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65C83EA" w14:textId="77777777" w:rsidR="00A23B3E" w:rsidRDefault="00A23B3E">
            <w:pPr>
              <w:pStyle w:val="Text1"/>
              <w:ind w:left="0"/>
              <w:rPr>
                <w:rFonts w:ascii="Arial" w:hAnsi="Arial" w:cs="Arial"/>
                <w:sz w:val="14"/>
                <w:szCs w:val="14"/>
              </w:rPr>
            </w:pPr>
            <w:r>
              <w:rPr>
                <w:rFonts w:ascii="Arial" w:hAnsi="Arial" w:cs="Arial"/>
                <w:sz w:val="14"/>
                <w:szCs w:val="14"/>
              </w:rPr>
              <w:t>[   ]</w:t>
            </w:r>
          </w:p>
          <w:p w14:paraId="363D8452" w14:textId="77777777" w:rsidR="00A23B3E" w:rsidRDefault="00A23B3E">
            <w:pPr>
              <w:pStyle w:val="Text1"/>
              <w:ind w:left="0"/>
            </w:pPr>
            <w:r>
              <w:rPr>
                <w:rFonts w:ascii="Arial" w:hAnsi="Arial" w:cs="Arial"/>
                <w:sz w:val="14"/>
                <w:szCs w:val="14"/>
              </w:rPr>
              <w:t>[   ]</w:t>
            </w:r>
          </w:p>
        </w:tc>
      </w:tr>
      <w:tr w:rsidR="00A23B3E" w14:paraId="022B22C8"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9F75BA5" w14:textId="77777777"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183A3AF" w14:textId="77777777" w:rsidR="00A23B3E" w:rsidRDefault="00A23B3E">
            <w:pPr>
              <w:pStyle w:val="Text1"/>
              <w:ind w:left="0"/>
            </w:pPr>
            <w:r>
              <w:rPr>
                <w:rFonts w:ascii="Arial" w:hAnsi="Arial" w:cs="Arial"/>
                <w:sz w:val="14"/>
                <w:szCs w:val="14"/>
              </w:rPr>
              <w:t>[……………]</w:t>
            </w:r>
          </w:p>
        </w:tc>
      </w:tr>
      <w:tr w:rsidR="00A23B3E" w14:paraId="0E2F825D"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BE1FA98"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37576BF1"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2FD4DB69"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13F22357"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B426C10" w14:textId="77777777" w:rsidR="00A23B3E" w:rsidRDefault="00A23B3E">
            <w:pPr>
              <w:pStyle w:val="Text1"/>
              <w:ind w:left="0"/>
              <w:rPr>
                <w:rFonts w:ascii="Arial" w:hAnsi="Arial" w:cs="Arial"/>
                <w:sz w:val="14"/>
                <w:szCs w:val="14"/>
              </w:rPr>
            </w:pPr>
            <w:r>
              <w:rPr>
                <w:rFonts w:ascii="Arial" w:hAnsi="Arial" w:cs="Arial"/>
                <w:sz w:val="14"/>
                <w:szCs w:val="14"/>
              </w:rPr>
              <w:t>[……………]</w:t>
            </w:r>
          </w:p>
          <w:p w14:paraId="4E388923" w14:textId="77777777" w:rsidR="00A23B3E" w:rsidRDefault="00A23B3E">
            <w:pPr>
              <w:pStyle w:val="Text1"/>
              <w:ind w:left="0"/>
              <w:rPr>
                <w:rFonts w:ascii="Arial" w:hAnsi="Arial" w:cs="Arial"/>
                <w:sz w:val="14"/>
                <w:szCs w:val="14"/>
              </w:rPr>
            </w:pPr>
            <w:r>
              <w:rPr>
                <w:rFonts w:ascii="Arial" w:hAnsi="Arial" w:cs="Arial"/>
                <w:sz w:val="14"/>
                <w:szCs w:val="14"/>
              </w:rPr>
              <w:t>[……………]</w:t>
            </w:r>
          </w:p>
          <w:p w14:paraId="69F1F00F" w14:textId="77777777" w:rsidR="00A23B3E" w:rsidRDefault="00A23B3E">
            <w:pPr>
              <w:pStyle w:val="Text1"/>
              <w:ind w:left="0"/>
              <w:rPr>
                <w:rFonts w:ascii="Arial" w:hAnsi="Arial" w:cs="Arial"/>
                <w:sz w:val="14"/>
                <w:szCs w:val="14"/>
              </w:rPr>
            </w:pPr>
            <w:r>
              <w:rPr>
                <w:rFonts w:ascii="Arial" w:hAnsi="Arial" w:cs="Arial"/>
                <w:sz w:val="14"/>
                <w:szCs w:val="14"/>
              </w:rPr>
              <w:t>[……………]</w:t>
            </w:r>
          </w:p>
          <w:p w14:paraId="01936252" w14:textId="77777777" w:rsidR="00A23B3E" w:rsidRDefault="00A23B3E">
            <w:pPr>
              <w:pStyle w:val="Text1"/>
              <w:ind w:left="0"/>
            </w:pPr>
            <w:r>
              <w:rPr>
                <w:rFonts w:ascii="Arial" w:hAnsi="Arial" w:cs="Arial"/>
                <w:sz w:val="14"/>
                <w:szCs w:val="14"/>
              </w:rPr>
              <w:t>[……………]</w:t>
            </w:r>
          </w:p>
        </w:tc>
      </w:tr>
      <w:tr w:rsidR="00A23B3E" w14:paraId="11E22378"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FA8E175" w14:textId="77777777"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CDE2946" w14:textId="77777777" w:rsidR="00A23B3E" w:rsidRDefault="00A23B3E">
            <w:pPr>
              <w:pStyle w:val="Text1"/>
              <w:ind w:left="0"/>
            </w:pPr>
            <w:r>
              <w:rPr>
                <w:rFonts w:ascii="Arial" w:hAnsi="Arial" w:cs="Arial"/>
                <w:b/>
                <w:sz w:val="14"/>
                <w:szCs w:val="14"/>
              </w:rPr>
              <w:t>Risposta:</w:t>
            </w:r>
          </w:p>
        </w:tc>
      </w:tr>
      <w:tr w:rsidR="00A23B3E" w14:paraId="13E19DD6"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B777F8C" w14:textId="77777777"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264E63E" w14:textId="77777777" w:rsidR="00A23B3E" w:rsidRDefault="00A23B3E">
            <w:pPr>
              <w:pStyle w:val="Text1"/>
              <w:ind w:left="0"/>
            </w:pPr>
            <w:r>
              <w:rPr>
                <w:rFonts w:ascii="Arial" w:hAnsi="Arial" w:cs="Arial"/>
                <w:sz w:val="14"/>
                <w:szCs w:val="14"/>
              </w:rPr>
              <w:t>[ ] Sì [ ] No</w:t>
            </w:r>
          </w:p>
        </w:tc>
      </w:tr>
      <w:tr w:rsidR="00A23B3E" w14:paraId="431F8C87"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170CEE4"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6FBDEAD9" w14:textId="77777777" w:rsidR="00A23B3E" w:rsidRPr="003A443E" w:rsidRDefault="00A23B3E">
            <w:pPr>
              <w:pStyle w:val="Text1"/>
              <w:spacing w:before="0" w:after="0"/>
              <w:ind w:left="0"/>
              <w:rPr>
                <w:rFonts w:ascii="Arial" w:hAnsi="Arial" w:cs="Arial"/>
                <w:b/>
                <w:color w:val="000000"/>
                <w:sz w:val="14"/>
                <w:szCs w:val="14"/>
              </w:rPr>
            </w:pPr>
          </w:p>
          <w:p w14:paraId="63E787DB"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4453D4AB" w14:textId="77777777" w:rsidR="00A23B3E" w:rsidRPr="003A443E" w:rsidRDefault="00A23B3E">
            <w:pPr>
              <w:pStyle w:val="Text1"/>
              <w:spacing w:before="0" w:after="0"/>
              <w:ind w:left="0"/>
              <w:rPr>
                <w:rFonts w:ascii="Arial" w:hAnsi="Arial" w:cs="Arial"/>
                <w:color w:val="000000"/>
                <w:sz w:val="14"/>
                <w:szCs w:val="14"/>
              </w:rPr>
            </w:pPr>
          </w:p>
          <w:p w14:paraId="5F12847A"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64712CC9"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4D00D82" w14:textId="77777777"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1CA3230C" w14:textId="77777777" w:rsidR="00A23B3E" w:rsidRDefault="00A23B3E">
            <w:pPr>
              <w:pStyle w:val="Text1"/>
              <w:spacing w:before="0" w:after="0"/>
              <w:ind w:left="0"/>
              <w:rPr>
                <w:rFonts w:ascii="Arial" w:hAnsi="Arial" w:cs="Arial"/>
                <w:sz w:val="14"/>
                <w:szCs w:val="14"/>
              </w:rPr>
            </w:pPr>
          </w:p>
          <w:p w14:paraId="39844FA3" w14:textId="77777777" w:rsidR="00A23B3E" w:rsidRDefault="00A23B3E">
            <w:pPr>
              <w:pStyle w:val="Text1"/>
              <w:spacing w:before="0" w:after="0"/>
              <w:ind w:left="0"/>
              <w:rPr>
                <w:rFonts w:ascii="Arial" w:hAnsi="Arial" w:cs="Arial"/>
                <w:sz w:val="14"/>
                <w:szCs w:val="14"/>
              </w:rPr>
            </w:pPr>
          </w:p>
          <w:p w14:paraId="23EFF69C" w14:textId="77777777" w:rsidR="00A23B3E" w:rsidRDefault="00A23B3E">
            <w:pPr>
              <w:pStyle w:val="Text1"/>
              <w:spacing w:before="0" w:after="0"/>
              <w:ind w:left="0"/>
              <w:rPr>
                <w:rFonts w:ascii="Arial" w:hAnsi="Arial" w:cs="Arial"/>
                <w:sz w:val="14"/>
                <w:szCs w:val="14"/>
              </w:rPr>
            </w:pPr>
          </w:p>
          <w:p w14:paraId="47D482B5" w14:textId="77777777" w:rsidR="00A23B3E" w:rsidRDefault="00A23B3E">
            <w:pPr>
              <w:pStyle w:val="Text1"/>
              <w:spacing w:before="0" w:after="0"/>
              <w:ind w:left="0"/>
              <w:rPr>
                <w:rFonts w:ascii="Arial" w:hAnsi="Arial" w:cs="Arial"/>
                <w:sz w:val="14"/>
                <w:szCs w:val="14"/>
              </w:rPr>
            </w:pPr>
          </w:p>
          <w:p w14:paraId="3EA730E5"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2F0BA48C" w14:textId="77777777" w:rsidR="00A23B3E" w:rsidRDefault="00A23B3E">
            <w:pPr>
              <w:pStyle w:val="Text1"/>
              <w:spacing w:before="0" w:after="0"/>
              <w:ind w:left="0"/>
              <w:rPr>
                <w:rFonts w:ascii="Arial" w:hAnsi="Arial" w:cs="Arial"/>
                <w:sz w:val="14"/>
                <w:szCs w:val="14"/>
              </w:rPr>
            </w:pPr>
          </w:p>
          <w:p w14:paraId="6CB46327" w14:textId="77777777" w:rsidR="00A23B3E" w:rsidRDefault="00A23B3E">
            <w:pPr>
              <w:pStyle w:val="Text1"/>
              <w:spacing w:before="0" w:after="0"/>
              <w:ind w:left="0"/>
              <w:rPr>
                <w:rFonts w:ascii="Arial" w:hAnsi="Arial" w:cs="Arial"/>
                <w:sz w:val="14"/>
                <w:szCs w:val="14"/>
              </w:rPr>
            </w:pPr>
          </w:p>
          <w:p w14:paraId="5F4CB645" w14:textId="77777777" w:rsidR="00A23B3E" w:rsidRDefault="00A23B3E">
            <w:pPr>
              <w:pStyle w:val="Text1"/>
              <w:spacing w:before="0" w:after="0"/>
              <w:ind w:left="0"/>
              <w:rPr>
                <w:rFonts w:ascii="Arial" w:hAnsi="Arial" w:cs="Arial"/>
                <w:sz w:val="14"/>
                <w:szCs w:val="14"/>
              </w:rPr>
            </w:pPr>
          </w:p>
          <w:p w14:paraId="1CF94C83"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22F8F018" w14:textId="77777777" w:rsidR="00A23B3E" w:rsidRDefault="00A23B3E">
            <w:pPr>
              <w:pStyle w:val="Text1"/>
              <w:spacing w:before="0" w:after="0"/>
              <w:ind w:left="0"/>
              <w:rPr>
                <w:rFonts w:ascii="Arial" w:hAnsi="Arial" w:cs="Arial"/>
                <w:sz w:val="14"/>
                <w:szCs w:val="14"/>
              </w:rPr>
            </w:pPr>
          </w:p>
        </w:tc>
      </w:tr>
      <w:tr w:rsidR="00A23B3E" w14:paraId="3E2E9F93"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C5EFFA5"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14:paraId="5382264C"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430404C8" w14:textId="77777777" w:rsidR="00A23B3E" w:rsidRPr="003A443E" w:rsidRDefault="00A23B3E">
            <w:pPr>
              <w:pStyle w:val="Text1"/>
              <w:spacing w:before="0" w:after="0"/>
              <w:ind w:left="0"/>
              <w:rPr>
                <w:rFonts w:ascii="Arial" w:hAnsi="Arial" w:cs="Arial"/>
                <w:color w:val="000000"/>
                <w:sz w:val="14"/>
                <w:szCs w:val="14"/>
              </w:rPr>
            </w:pPr>
          </w:p>
          <w:p w14:paraId="0C3837F6"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14:paraId="63C7A0E5" w14:textId="77777777" w:rsidR="00A23B3E" w:rsidRPr="003A443E" w:rsidRDefault="00A23B3E">
            <w:pPr>
              <w:pStyle w:val="Text1"/>
              <w:spacing w:before="0" w:after="0"/>
              <w:ind w:left="0"/>
              <w:rPr>
                <w:rFonts w:ascii="Arial" w:hAnsi="Arial" w:cs="Arial"/>
                <w:color w:val="000000"/>
                <w:sz w:val="12"/>
                <w:szCs w:val="12"/>
              </w:rPr>
            </w:pPr>
          </w:p>
          <w:p w14:paraId="7C746ACC"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19320CBF" w14:textId="77777777" w:rsidR="00A23B3E" w:rsidRPr="003A443E" w:rsidRDefault="00A23B3E">
            <w:pPr>
              <w:pStyle w:val="Text1"/>
              <w:spacing w:before="0" w:after="0"/>
              <w:ind w:left="720"/>
              <w:rPr>
                <w:rFonts w:ascii="Arial" w:hAnsi="Arial" w:cs="Arial"/>
                <w:i/>
                <w:color w:val="000000"/>
                <w:sz w:val="14"/>
                <w:szCs w:val="14"/>
              </w:rPr>
            </w:pPr>
          </w:p>
          <w:p w14:paraId="301FBFF3" w14:textId="77777777" w:rsidR="001F35A9" w:rsidRPr="003A443E" w:rsidRDefault="001F35A9">
            <w:pPr>
              <w:pStyle w:val="Text1"/>
              <w:spacing w:before="0" w:after="0"/>
              <w:ind w:left="720"/>
              <w:rPr>
                <w:rFonts w:ascii="Arial" w:hAnsi="Arial" w:cs="Arial"/>
                <w:i/>
                <w:color w:val="000000"/>
                <w:sz w:val="14"/>
                <w:szCs w:val="14"/>
              </w:rPr>
            </w:pPr>
          </w:p>
          <w:p w14:paraId="4D138878"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01675078" w14:textId="77777777" w:rsidR="00A23B3E" w:rsidRPr="003A443E" w:rsidRDefault="00A23B3E">
            <w:pPr>
              <w:pStyle w:val="Text1"/>
              <w:spacing w:before="0" w:after="0"/>
              <w:ind w:left="284" w:hanging="284"/>
              <w:rPr>
                <w:rFonts w:ascii="Arial" w:hAnsi="Arial" w:cs="Arial"/>
                <w:color w:val="000000"/>
                <w:sz w:val="14"/>
                <w:szCs w:val="14"/>
              </w:rPr>
            </w:pPr>
          </w:p>
          <w:p w14:paraId="7386BC25" w14:textId="77777777" w:rsidR="00A23B3E" w:rsidRPr="003A443E" w:rsidRDefault="00A23B3E">
            <w:pPr>
              <w:pStyle w:val="Text1"/>
              <w:spacing w:before="0" w:after="0"/>
              <w:ind w:left="284" w:hanging="284"/>
              <w:rPr>
                <w:rFonts w:ascii="Arial" w:hAnsi="Arial" w:cs="Arial"/>
                <w:color w:val="000000"/>
                <w:sz w:val="14"/>
                <w:szCs w:val="14"/>
              </w:rPr>
            </w:pPr>
          </w:p>
          <w:p w14:paraId="12ECCC42" w14:textId="77777777" w:rsidR="00A23B3E" w:rsidRPr="003A443E" w:rsidRDefault="00A23B3E">
            <w:pPr>
              <w:pStyle w:val="Text1"/>
              <w:spacing w:before="0" w:after="0"/>
              <w:ind w:left="284" w:hanging="284"/>
              <w:rPr>
                <w:rFonts w:ascii="Arial" w:hAnsi="Arial" w:cs="Arial"/>
                <w:color w:val="000000"/>
                <w:sz w:val="14"/>
                <w:szCs w:val="14"/>
              </w:rPr>
            </w:pPr>
          </w:p>
          <w:p w14:paraId="2164C5E3" w14:textId="77777777" w:rsidR="00A23B3E" w:rsidRPr="003A443E" w:rsidRDefault="00A23B3E">
            <w:pPr>
              <w:pStyle w:val="Text1"/>
              <w:spacing w:before="0" w:after="0"/>
              <w:ind w:left="284" w:hanging="284"/>
              <w:rPr>
                <w:rFonts w:ascii="Arial" w:hAnsi="Arial" w:cs="Arial"/>
                <w:color w:val="000000"/>
                <w:sz w:val="14"/>
                <w:szCs w:val="14"/>
              </w:rPr>
            </w:pPr>
          </w:p>
          <w:p w14:paraId="32085B00"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0597D80F"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14:paraId="2D486EBF"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4ECD712C"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3A7B9261"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31AB7492"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19A3DD02"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E6252A5" w14:textId="77777777" w:rsidR="001F35A9" w:rsidRDefault="001F35A9">
            <w:pPr>
              <w:pStyle w:val="Text1"/>
              <w:ind w:left="0"/>
              <w:rPr>
                <w:rFonts w:ascii="Arial" w:hAnsi="Arial" w:cs="Arial"/>
                <w:sz w:val="15"/>
                <w:szCs w:val="15"/>
              </w:rPr>
            </w:pPr>
          </w:p>
          <w:p w14:paraId="5D095144" w14:textId="77777777" w:rsidR="001F35A9" w:rsidRDefault="001F35A9">
            <w:pPr>
              <w:pStyle w:val="Text1"/>
              <w:ind w:left="0"/>
              <w:rPr>
                <w:rFonts w:ascii="Arial" w:hAnsi="Arial" w:cs="Arial"/>
                <w:sz w:val="15"/>
                <w:szCs w:val="15"/>
              </w:rPr>
            </w:pPr>
          </w:p>
          <w:p w14:paraId="497F88ED" w14:textId="77777777" w:rsidR="00A23B3E" w:rsidRDefault="00A23B3E">
            <w:pPr>
              <w:pStyle w:val="Text1"/>
              <w:ind w:left="0"/>
              <w:rPr>
                <w:rFonts w:ascii="Arial" w:hAnsi="Arial" w:cs="Arial"/>
                <w:sz w:val="15"/>
                <w:szCs w:val="15"/>
              </w:rPr>
            </w:pPr>
            <w:r>
              <w:rPr>
                <w:rFonts w:ascii="Arial" w:hAnsi="Arial" w:cs="Arial"/>
                <w:sz w:val="15"/>
                <w:szCs w:val="15"/>
              </w:rPr>
              <w:t>[ ] Sì [ ] No [ ] Non applicabile</w:t>
            </w:r>
          </w:p>
          <w:p w14:paraId="3CB4C32A" w14:textId="77777777" w:rsidR="00A23B3E" w:rsidRDefault="00A23B3E">
            <w:pPr>
              <w:pStyle w:val="Text1"/>
              <w:ind w:left="0"/>
              <w:rPr>
                <w:rFonts w:ascii="Arial" w:hAnsi="Arial" w:cs="Arial"/>
                <w:sz w:val="15"/>
                <w:szCs w:val="15"/>
              </w:rPr>
            </w:pPr>
          </w:p>
          <w:p w14:paraId="7DAFFEA4" w14:textId="77777777" w:rsidR="00A23B3E" w:rsidRDefault="00A23B3E">
            <w:pPr>
              <w:pStyle w:val="Text1"/>
              <w:ind w:left="0"/>
              <w:rPr>
                <w:rFonts w:ascii="Arial" w:hAnsi="Arial" w:cs="Arial"/>
                <w:sz w:val="15"/>
                <w:szCs w:val="15"/>
              </w:rPr>
            </w:pPr>
          </w:p>
          <w:p w14:paraId="63C8D85B"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2B2101C9" w14:textId="77777777" w:rsidR="001F35A9" w:rsidRDefault="001F35A9" w:rsidP="001F35A9">
            <w:pPr>
              <w:pStyle w:val="Text1"/>
              <w:spacing w:before="0" w:after="0"/>
              <w:ind w:left="0"/>
              <w:rPr>
                <w:rFonts w:ascii="Arial" w:hAnsi="Arial" w:cs="Arial"/>
                <w:color w:val="000000"/>
                <w:sz w:val="14"/>
                <w:szCs w:val="14"/>
              </w:rPr>
            </w:pPr>
          </w:p>
          <w:p w14:paraId="2C4E56FC" w14:textId="77777777" w:rsidR="001F35A9" w:rsidRDefault="001F35A9" w:rsidP="001F35A9">
            <w:pPr>
              <w:pStyle w:val="Text1"/>
              <w:spacing w:before="0" w:after="0"/>
              <w:ind w:left="0"/>
              <w:rPr>
                <w:rFonts w:ascii="Arial" w:hAnsi="Arial" w:cs="Arial"/>
                <w:color w:val="000000"/>
                <w:sz w:val="14"/>
                <w:szCs w:val="14"/>
              </w:rPr>
            </w:pPr>
          </w:p>
          <w:p w14:paraId="546BC8A7" w14:textId="77777777"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45FD96F8"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2C957BF1" w14:textId="77777777" w:rsidR="001F35A9" w:rsidRDefault="001F35A9">
            <w:pPr>
              <w:pStyle w:val="Text1"/>
              <w:ind w:left="0"/>
              <w:rPr>
                <w:rFonts w:ascii="Arial" w:hAnsi="Arial" w:cs="Arial"/>
                <w:color w:val="000000"/>
                <w:sz w:val="14"/>
                <w:szCs w:val="14"/>
              </w:rPr>
            </w:pPr>
          </w:p>
          <w:p w14:paraId="7DC089D7" w14:textId="77777777" w:rsidR="00A23B3E" w:rsidRPr="00117C59" w:rsidRDefault="00A23B3E">
            <w:pPr>
              <w:pStyle w:val="Text1"/>
              <w:ind w:left="0"/>
              <w:rPr>
                <w:rFonts w:ascii="Arial" w:hAnsi="Arial" w:cs="Arial"/>
                <w:color w:val="auto"/>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14:paraId="5E74ED46" w14:textId="77777777" w:rsidR="00A23B3E" w:rsidRPr="00117C59" w:rsidRDefault="00A23B3E">
            <w:pPr>
              <w:pStyle w:val="Text1"/>
              <w:ind w:left="0"/>
              <w:rPr>
                <w:rFonts w:ascii="Arial" w:hAnsi="Arial" w:cs="Arial"/>
                <w:color w:val="auto"/>
                <w:sz w:val="14"/>
                <w:szCs w:val="14"/>
                <w:highlight w:val="yellow"/>
              </w:rPr>
            </w:pPr>
          </w:p>
          <w:p w14:paraId="46BF6D1F" w14:textId="77777777" w:rsidR="00A23B3E" w:rsidRPr="00117C59" w:rsidRDefault="00A23B3E">
            <w:pPr>
              <w:pStyle w:val="Text1"/>
              <w:ind w:left="0"/>
              <w:rPr>
                <w:rFonts w:ascii="Arial" w:hAnsi="Arial" w:cs="Arial"/>
                <w:color w:val="auto"/>
                <w:sz w:val="14"/>
                <w:szCs w:val="14"/>
                <w:highlight w:val="yellow"/>
              </w:rPr>
            </w:pPr>
          </w:p>
          <w:p w14:paraId="38CA1E2C" w14:textId="77777777" w:rsidR="00A23B3E" w:rsidRDefault="00A23B3E">
            <w:pPr>
              <w:pStyle w:val="Text1"/>
              <w:ind w:left="0"/>
              <w:rPr>
                <w:rFonts w:ascii="Arial" w:hAnsi="Arial" w:cs="Arial"/>
                <w:sz w:val="14"/>
                <w:szCs w:val="14"/>
              </w:rPr>
            </w:pPr>
          </w:p>
          <w:p w14:paraId="3CF444A4" w14:textId="77777777" w:rsidR="00A23B3E" w:rsidRDefault="00A23B3E">
            <w:pPr>
              <w:pStyle w:val="Text1"/>
              <w:ind w:left="0"/>
              <w:rPr>
                <w:rFonts w:ascii="Arial" w:hAnsi="Arial" w:cs="Arial"/>
                <w:sz w:val="14"/>
                <w:szCs w:val="14"/>
              </w:rPr>
            </w:pPr>
          </w:p>
          <w:p w14:paraId="01FA2C70" w14:textId="77777777" w:rsidR="001F35A9" w:rsidRDefault="001F35A9">
            <w:pPr>
              <w:pStyle w:val="Text1"/>
              <w:ind w:left="0"/>
              <w:rPr>
                <w:rFonts w:ascii="Arial" w:hAnsi="Arial" w:cs="Arial"/>
                <w:sz w:val="14"/>
                <w:szCs w:val="14"/>
              </w:rPr>
            </w:pPr>
          </w:p>
          <w:p w14:paraId="75876487" w14:textId="77777777"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662896D0" w14:textId="77777777" w:rsidR="00A23B3E" w:rsidRDefault="00A23B3E" w:rsidP="005309A4">
            <w:pPr>
              <w:pStyle w:val="Text1"/>
              <w:spacing w:before="0"/>
              <w:ind w:left="0"/>
            </w:pPr>
            <w:r>
              <w:rPr>
                <w:rFonts w:ascii="Arial" w:hAnsi="Arial" w:cs="Arial"/>
                <w:sz w:val="14"/>
                <w:szCs w:val="14"/>
              </w:rPr>
              <w:t>[………..…][…………][……….…][……….…]</w:t>
            </w:r>
          </w:p>
        </w:tc>
      </w:tr>
      <w:tr w:rsidR="00A23B3E" w14:paraId="635A5505" w14:textId="77777777"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DACA777"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03A14AA3"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5DB910DA"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1FC85988"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641F842E" w14:textId="77777777" w:rsidR="00A23B3E" w:rsidRPr="003A443E" w:rsidRDefault="00A23B3E">
            <w:pPr>
              <w:pStyle w:val="Text1"/>
              <w:spacing w:before="0" w:after="0"/>
              <w:ind w:left="0"/>
              <w:rPr>
                <w:rFonts w:ascii="Arial" w:hAnsi="Arial" w:cs="Arial"/>
                <w:color w:val="000000"/>
                <w:sz w:val="14"/>
                <w:szCs w:val="14"/>
              </w:rPr>
            </w:pPr>
          </w:p>
          <w:p w14:paraId="281EC762"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3FD3B8F1" w14:textId="77777777" w:rsidR="00A23B3E" w:rsidRPr="003A443E" w:rsidRDefault="00A23B3E">
            <w:pPr>
              <w:pStyle w:val="Text1"/>
              <w:spacing w:before="0" w:after="0"/>
              <w:ind w:left="720"/>
              <w:rPr>
                <w:rFonts w:ascii="Arial" w:hAnsi="Arial" w:cs="Arial"/>
                <w:i/>
                <w:color w:val="000000"/>
                <w:sz w:val="14"/>
                <w:szCs w:val="14"/>
              </w:rPr>
            </w:pPr>
          </w:p>
          <w:p w14:paraId="386AD430"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755AF8B8" w14:textId="77777777" w:rsidR="00A23B3E" w:rsidRPr="003A443E" w:rsidRDefault="00A23B3E">
            <w:pPr>
              <w:pStyle w:val="Text1"/>
              <w:spacing w:before="0" w:after="0"/>
              <w:ind w:left="284" w:hanging="284"/>
              <w:rPr>
                <w:rFonts w:ascii="Arial" w:hAnsi="Arial" w:cs="Arial"/>
                <w:color w:val="000000"/>
                <w:sz w:val="14"/>
                <w:szCs w:val="14"/>
              </w:rPr>
            </w:pPr>
          </w:p>
          <w:p w14:paraId="3E04AF64" w14:textId="77777777" w:rsidR="001F35A9" w:rsidRPr="003A443E" w:rsidRDefault="001F35A9">
            <w:pPr>
              <w:pStyle w:val="Text1"/>
              <w:spacing w:before="0" w:after="0"/>
              <w:ind w:left="284" w:hanging="284"/>
              <w:rPr>
                <w:rFonts w:ascii="Arial" w:hAnsi="Arial" w:cs="Arial"/>
                <w:color w:val="000000"/>
                <w:sz w:val="14"/>
                <w:szCs w:val="14"/>
              </w:rPr>
            </w:pPr>
          </w:p>
          <w:p w14:paraId="54C9759B" w14:textId="77777777" w:rsidR="001F35A9" w:rsidRPr="003A443E" w:rsidRDefault="001F35A9">
            <w:pPr>
              <w:pStyle w:val="Text1"/>
              <w:spacing w:before="0" w:after="0"/>
              <w:ind w:left="284" w:hanging="284"/>
              <w:rPr>
                <w:rFonts w:ascii="Arial" w:hAnsi="Arial" w:cs="Arial"/>
                <w:color w:val="000000"/>
                <w:sz w:val="14"/>
                <w:szCs w:val="14"/>
              </w:rPr>
            </w:pPr>
          </w:p>
          <w:p w14:paraId="4FB192D3" w14:textId="77777777" w:rsidR="001F35A9" w:rsidRPr="003A443E" w:rsidRDefault="001F35A9">
            <w:pPr>
              <w:pStyle w:val="Text1"/>
              <w:spacing w:before="0" w:after="0"/>
              <w:ind w:left="284" w:hanging="284"/>
              <w:rPr>
                <w:rFonts w:ascii="Arial" w:hAnsi="Arial" w:cs="Arial"/>
                <w:color w:val="000000"/>
                <w:sz w:val="14"/>
                <w:szCs w:val="14"/>
              </w:rPr>
            </w:pPr>
          </w:p>
          <w:p w14:paraId="6A5A887C" w14:textId="77777777" w:rsidR="001F35A9" w:rsidRPr="003A443E" w:rsidRDefault="001F35A9">
            <w:pPr>
              <w:pStyle w:val="Text1"/>
              <w:spacing w:before="0" w:after="0"/>
              <w:ind w:left="284" w:hanging="284"/>
              <w:rPr>
                <w:rFonts w:ascii="Arial" w:hAnsi="Arial" w:cs="Arial"/>
                <w:color w:val="000000"/>
                <w:sz w:val="14"/>
                <w:szCs w:val="14"/>
              </w:rPr>
            </w:pPr>
          </w:p>
          <w:p w14:paraId="2E32E31A" w14:textId="77777777" w:rsidR="00A23B3E" w:rsidRPr="003A443E" w:rsidRDefault="00A23B3E">
            <w:pPr>
              <w:pStyle w:val="Text1"/>
              <w:spacing w:before="0" w:after="0"/>
              <w:ind w:left="284" w:hanging="284"/>
              <w:rPr>
                <w:rFonts w:ascii="Arial" w:hAnsi="Arial" w:cs="Arial"/>
                <w:color w:val="000000"/>
                <w:sz w:val="14"/>
                <w:szCs w:val="14"/>
              </w:rPr>
            </w:pPr>
          </w:p>
          <w:p w14:paraId="713F1F0E"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1D974849" w14:textId="77777777" w:rsidR="00A23B3E" w:rsidRPr="003A443E" w:rsidRDefault="00A23B3E">
            <w:pPr>
              <w:pStyle w:val="Text1"/>
              <w:spacing w:before="0" w:after="0"/>
              <w:ind w:left="284" w:hanging="284"/>
              <w:rPr>
                <w:rFonts w:ascii="Arial" w:hAnsi="Arial" w:cs="Arial"/>
                <w:color w:val="000000"/>
                <w:sz w:val="14"/>
                <w:szCs w:val="14"/>
              </w:rPr>
            </w:pPr>
          </w:p>
          <w:p w14:paraId="4FBCD716"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A94342C" w14:textId="77777777" w:rsidR="00A23B3E" w:rsidRPr="003A443E" w:rsidRDefault="00A23B3E">
            <w:pPr>
              <w:pStyle w:val="Text1"/>
              <w:ind w:left="0"/>
              <w:rPr>
                <w:rFonts w:ascii="Arial" w:hAnsi="Arial" w:cs="Arial"/>
                <w:color w:val="000000"/>
                <w:sz w:val="14"/>
                <w:szCs w:val="14"/>
              </w:rPr>
            </w:pPr>
          </w:p>
          <w:p w14:paraId="42A232E8"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6387CD97" w14:textId="77777777" w:rsidR="00A23B3E" w:rsidRPr="003A443E" w:rsidRDefault="00A23B3E">
            <w:pPr>
              <w:pStyle w:val="Text1"/>
              <w:ind w:left="0"/>
              <w:rPr>
                <w:rFonts w:ascii="Arial" w:hAnsi="Arial" w:cs="Arial"/>
                <w:color w:val="000000"/>
                <w:sz w:val="14"/>
                <w:szCs w:val="14"/>
              </w:rPr>
            </w:pPr>
          </w:p>
          <w:p w14:paraId="6BE6F57E" w14:textId="77777777" w:rsidR="00A23B3E" w:rsidRPr="003A443E" w:rsidRDefault="00A23B3E">
            <w:pPr>
              <w:pStyle w:val="Text1"/>
              <w:ind w:left="0"/>
              <w:rPr>
                <w:rFonts w:ascii="Arial" w:hAnsi="Arial" w:cs="Arial"/>
                <w:color w:val="000000"/>
                <w:sz w:val="14"/>
                <w:szCs w:val="14"/>
              </w:rPr>
            </w:pPr>
          </w:p>
          <w:p w14:paraId="1664C23C"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327C3B29" w14:textId="77777777" w:rsidR="00A23B3E" w:rsidRPr="003A443E" w:rsidRDefault="00A23B3E">
            <w:pPr>
              <w:pStyle w:val="Text1"/>
              <w:ind w:left="0"/>
              <w:rPr>
                <w:rFonts w:ascii="Arial" w:hAnsi="Arial" w:cs="Arial"/>
                <w:color w:val="000000"/>
                <w:sz w:val="14"/>
                <w:szCs w:val="14"/>
              </w:rPr>
            </w:pPr>
          </w:p>
          <w:p w14:paraId="62F652AF"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1ECEE5A8" w14:textId="77777777" w:rsidR="00A23B3E" w:rsidRPr="003A443E" w:rsidRDefault="00A23B3E" w:rsidP="00F351F0">
            <w:pPr>
              <w:pStyle w:val="Text1"/>
              <w:spacing w:before="0" w:after="0"/>
              <w:ind w:left="0"/>
              <w:rPr>
                <w:rFonts w:ascii="Arial" w:hAnsi="Arial" w:cs="Arial"/>
                <w:color w:val="000000"/>
                <w:sz w:val="14"/>
                <w:szCs w:val="14"/>
              </w:rPr>
            </w:pPr>
          </w:p>
          <w:p w14:paraId="024D2EF5" w14:textId="77777777"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14:paraId="660F2712"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6E5AD4F9"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2DA959D5"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54E80024"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14:paraId="139C7822"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1B7C88E5"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7AADE21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4B97A01" w14:textId="77777777"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A8A6769" w14:textId="77777777" w:rsidR="00A23B3E" w:rsidRDefault="00A23B3E">
            <w:pPr>
              <w:pStyle w:val="Text1"/>
              <w:ind w:left="0"/>
            </w:pPr>
            <w:r>
              <w:rPr>
                <w:rFonts w:ascii="Arial" w:hAnsi="Arial" w:cs="Arial"/>
                <w:b/>
                <w:sz w:val="15"/>
                <w:szCs w:val="15"/>
              </w:rPr>
              <w:t>Risposta:</w:t>
            </w:r>
          </w:p>
        </w:tc>
      </w:tr>
      <w:tr w:rsidR="00A23B3E" w14:paraId="7D40CCC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BC84A7F"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DDEF3EE" w14:textId="77777777" w:rsidR="00A23B3E" w:rsidRDefault="00A23B3E">
            <w:pPr>
              <w:pStyle w:val="Text1"/>
              <w:ind w:left="0"/>
            </w:pPr>
            <w:r>
              <w:rPr>
                <w:rFonts w:ascii="Arial" w:hAnsi="Arial" w:cs="Arial"/>
                <w:sz w:val="15"/>
                <w:szCs w:val="15"/>
              </w:rPr>
              <w:t>[ ] Sì [ ] No</w:t>
            </w:r>
          </w:p>
        </w:tc>
      </w:tr>
      <w:tr w:rsidR="00A23B3E" w14:paraId="50BF4B4B"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39FD980F"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00D39870"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5B85FE6"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1D43EABA"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w:t>
            </w:r>
            <w:r w:rsidR="00117C59">
              <w:rPr>
                <w:rFonts w:ascii="Arial" w:hAnsi="Arial" w:cs="Arial"/>
                <w:color w:val="000000"/>
                <w:sz w:val="14"/>
                <w:szCs w:val="14"/>
              </w:rPr>
              <w:t xml:space="preserve"> </w:t>
            </w:r>
            <w:r w:rsidR="001F35A9" w:rsidRPr="003A443E">
              <w:rPr>
                <w:rFonts w:ascii="Arial" w:hAnsi="Arial" w:cs="Arial"/>
                <w:color w:val="000000"/>
                <w:sz w:val="14"/>
                <w:szCs w:val="14"/>
              </w:rPr>
              <w:t>ecc.</w:t>
            </w:r>
            <w:r w:rsidRPr="003A443E">
              <w:rPr>
                <w:rFonts w:ascii="Arial" w:hAnsi="Arial" w:cs="Arial"/>
                <w:color w:val="000000"/>
                <w:sz w:val="14"/>
                <w:szCs w:val="14"/>
              </w:rPr>
              <w:t>):</w:t>
            </w:r>
          </w:p>
          <w:p w14:paraId="519091D3" w14:textId="77777777" w:rsidR="00A23B3E" w:rsidRPr="003A443E" w:rsidRDefault="00A23B3E">
            <w:pPr>
              <w:pStyle w:val="Text1"/>
              <w:spacing w:before="0" w:after="0"/>
              <w:ind w:left="284"/>
              <w:rPr>
                <w:rFonts w:ascii="Arial" w:hAnsi="Arial" w:cs="Arial"/>
                <w:color w:val="000000"/>
                <w:sz w:val="14"/>
                <w:szCs w:val="14"/>
              </w:rPr>
            </w:pPr>
          </w:p>
          <w:p w14:paraId="32372498"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0883A600"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3D840C1E" w14:textId="77777777" w:rsidR="00A23B3E" w:rsidRPr="003A443E" w:rsidRDefault="00A23B3E">
            <w:pPr>
              <w:pStyle w:val="Text1"/>
              <w:spacing w:before="0" w:after="0"/>
              <w:ind w:left="0"/>
              <w:rPr>
                <w:rFonts w:ascii="Arial" w:hAnsi="Arial" w:cs="Arial"/>
                <w:b/>
                <w:color w:val="000000"/>
                <w:sz w:val="14"/>
                <w:szCs w:val="14"/>
              </w:rPr>
            </w:pPr>
          </w:p>
          <w:p w14:paraId="0DD1A4A2"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EA58423" w14:textId="77777777" w:rsidR="00A23B3E" w:rsidRPr="003A443E" w:rsidRDefault="00A23B3E">
            <w:pPr>
              <w:pStyle w:val="Text1"/>
              <w:spacing w:before="0" w:after="0"/>
              <w:ind w:left="0"/>
              <w:rPr>
                <w:rFonts w:ascii="Arial" w:hAnsi="Arial" w:cs="Arial"/>
                <w:color w:val="000000"/>
                <w:sz w:val="15"/>
                <w:szCs w:val="15"/>
              </w:rPr>
            </w:pPr>
          </w:p>
          <w:p w14:paraId="6ECB0FC6" w14:textId="77777777" w:rsidR="00A23B3E" w:rsidRPr="003A443E" w:rsidRDefault="00A23B3E">
            <w:pPr>
              <w:pStyle w:val="Text1"/>
              <w:spacing w:before="0" w:after="0"/>
              <w:ind w:left="0"/>
              <w:rPr>
                <w:rFonts w:ascii="Arial" w:hAnsi="Arial" w:cs="Arial"/>
                <w:color w:val="000000"/>
                <w:sz w:val="15"/>
                <w:szCs w:val="15"/>
              </w:rPr>
            </w:pPr>
          </w:p>
          <w:p w14:paraId="7F290FB1" w14:textId="77777777" w:rsidR="00A23B3E" w:rsidRPr="003A443E" w:rsidRDefault="00A23B3E">
            <w:pPr>
              <w:pStyle w:val="Text1"/>
              <w:spacing w:before="0" w:after="0"/>
              <w:ind w:left="0"/>
              <w:rPr>
                <w:rFonts w:ascii="Arial" w:hAnsi="Arial" w:cs="Arial"/>
                <w:color w:val="000000"/>
                <w:sz w:val="15"/>
                <w:szCs w:val="15"/>
              </w:rPr>
            </w:pPr>
          </w:p>
          <w:p w14:paraId="654C07BD" w14:textId="77777777" w:rsidR="001F35A9" w:rsidRPr="003A443E" w:rsidRDefault="001F35A9">
            <w:pPr>
              <w:pStyle w:val="Text1"/>
              <w:spacing w:before="0" w:after="0"/>
              <w:ind w:left="0"/>
              <w:rPr>
                <w:rFonts w:ascii="Arial" w:hAnsi="Arial" w:cs="Arial"/>
                <w:color w:val="000000"/>
                <w:sz w:val="15"/>
                <w:szCs w:val="15"/>
              </w:rPr>
            </w:pPr>
          </w:p>
          <w:p w14:paraId="30D1C30A" w14:textId="77777777" w:rsidR="001F35A9" w:rsidRPr="003A443E" w:rsidRDefault="001F35A9">
            <w:pPr>
              <w:pStyle w:val="Text1"/>
              <w:spacing w:before="0" w:after="0"/>
              <w:ind w:left="0"/>
              <w:rPr>
                <w:rFonts w:ascii="Arial" w:hAnsi="Arial" w:cs="Arial"/>
                <w:color w:val="000000"/>
                <w:sz w:val="15"/>
                <w:szCs w:val="15"/>
              </w:rPr>
            </w:pPr>
          </w:p>
          <w:p w14:paraId="7A342741"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3DD2D389" w14:textId="77777777" w:rsidR="00A23B3E" w:rsidRPr="003A443E" w:rsidRDefault="00A23B3E">
            <w:pPr>
              <w:pStyle w:val="Text1"/>
              <w:spacing w:before="0" w:after="0"/>
              <w:ind w:left="0"/>
              <w:rPr>
                <w:rFonts w:ascii="Arial" w:hAnsi="Arial" w:cs="Arial"/>
                <w:color w:val="000000"/>
                <w:sz w:val="15"/>
                <w:szCs w:val="15"/>
              </w:rPr>
            </w:pPr>
          </w:p>
          <w:p w14:paraId="5C0A1066"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14:paraId="09240CE6"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14:paraId="470F7FFD" w14:textId="77777777" w:rsidR="00A23B3E" w:rsidRPr="003A443E" w:rsidRDefault="00A23B3E">
            <w:pPr>
              <w:pStyle w:val="Text1"/>
              <w:spacing w:before="0" w:after="0"/>
              <w:ind w:left="0"/>
              <w:rPr>
                <w:rFonts w:ascii="Arial" w:hAnsi="Arial" w:cs="Arial"/>
                <w:color w:val="000000"/>
                <w:sz w:val="15"/>
                <w:szCs w:val="15"/>
              </w:rPr>
            </w:pPr>
          </w:p>
          <w:p w14:paraId="38ADDBBC"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14:paraId="47C951AB"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08BABB2" w14:textId="77777777"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946AF8C" w14:textId="77777777" w:rsidR="00A23B3E" w:rsidRDefault="00A23B3E">
            <w:pPr>
              <w:pStyle w:val="Text1"/>
              <w:ind w:left="0"/>
            </w:pPr>
            <w:r>
              <w:rPr>
                <w:rFonts w:ascii="Arial" w:hAnsi="Arial" w:cs="Arial"/>
                <w:b/>
                <w:sz w:val="15"/>
                <w:szCs w:val="15"/>
              </w:rPr>
              <w:t>Risposta:</w:t>
            </w:r>
          </w:p>
        </w:tc>
      </w:tr>
      <w:tr w:rsidR="00A23B3E" w14:paraId="2904FE7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14EF5B9" w14:textId="77777777"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D358390" w14:textId="77777777" w:rsidR="00A23B3E" w:rsidRDefault="00A23B3E">
            <w:pPr>
              <w:pStyle w:val="Text1"/>
              <w:ind w:left="0"/>
            </w:pPr>
            <w:r>
              <w:rPr>
                <w:rFonts w:ascii="Arial" w:hAnsi="Arial" w:cs="Arial"/>
                <w:sz w:val="15"/>
                <w:szCs w:val="15"/>
              </w:rPr>
              <w:t>[   ]</w:t>
            </w:r>
          </w:p>
        </w:tc>
      </w:tr>
    </w:tbl>
    <w:p w14:paraId="3FA3A65A" w14:textId="77777777" w:rsidR="00A23B3E" w:rsidRPr="00AA5F93" w:rsidRDefault="00A23B3E">
      <w:pPr>
        <w:pStyle w:val="SectionTitle"/>
        <w:spacing w:before="0" w:after="0"/>
        <w:jc w:val="both"/>
        <w:rPr>
          <w:rFonts w:ascii="Arial" w:hAnsi="Arial" w:cs="Arial"/>
          <w:b w:val="0"/>
          <w:caps/>
          <w:sz w:val="10"/>
          <w:szCs w:val="10"/>
        </w:rPr>
      </w:pPr>
    </w:p>
    <w:p w14:paraId="0431933B" w14:textId="77777777" w:rsidR="00A23B3E" w:rsidRPr="00AA5F93" w:rsidRDefault="00A23B3E">
      <w:pPr>
        <w:pStyle w:val="SectionTitle"/>
        <w:spacing w:before="0" w:after="0"/>
        <w:jc w:val="both"/>
        <w:rPr>
          <w:rFonts w:ascii="Arial" w:hAnsi="Arial" w:cs="Arial"/>
          <w:b w:val="0"/>
          <w:caps/>
          <w:sz w:val="12"/>
          <w:szCs w:val="12"/>
        </w:rPr>
      </w:pPr>
    </w:p>
    <w:p w14:paraId="7CE9EB50"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34F554B3"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5A8A583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BF1B96"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922B0D" w14:textId="77777777" w:rsidR="00A23B3E" w:rsidRDefault="00A23B3E">
            <w:r>
              <w:rPr>
                <w:rFonts w:ascii="Arial" w:hAnsi="Arial" w:cs="Arial"/>
                <w:b/>
                <w:sz w:val="15"/>
                <w:szCs w:val="15"/>
              </w:rPr>
              <w:t>Risposta:</w:t>
            </w:r>
          </w:p>
        </w:tc>
      </w:tr>
      <w:tr w:rsidR="00A23B3E" w14:paraId="53B1011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67A65B"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659926"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11A2E17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84020F"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4FDB75" w14:textId="77777777" w:rsidR="00A23B3E" w:rsidRDefault="00A23B3E">
            <w:r>
              <w:rPr>
                <w:rFonts w:ascii="Arial" w:hAnsi="Arial" w:cs="Arial"/>
                <w:sz w:val="14"/>
                <w:szCs w:val="14"/>
              </w:rPr>
              <w:t>[………….…]</w:t>
            </w:r>
          </w:p>
        </w:tc>
      </w:tr>
      <w:tr w:rsidR="00A23B3E" w14:paraId="4B3E475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B02A0F"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4A5225" w14:textId="77777777" w:rsidR="00A23B3E" w:rsidRDefault="00A23B3E">
            <w:pPr>
              <w:spacing w:after="0"/>
            </w:pPr>
            <w:r>
              <w:rPr>
                <w:rFonts w:ascii="Arial" w:hAnsi="Arial" w:cs="Arial"/>
                <w:sz w:val="14"/>
                <w:szCs w:val="14"/>
              </w:rPr>
              <w:t>[………….…]</w:t>
            </w:r>
          </w:p>
        </w:tc>
      </w:tr>
      <w:tr w:rsidR="00A23B3E" w14:paraId="5E5CF91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436551"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929B4F" w14:textId="77777777" w:rsidR="00A23B3E" w:rsidRDefault="00A23B3E">
            <w:r>
              <w:rPr>
                <w:rFonts w:ascii="Arial" w:hAnsi="Arial" w:cs="Arial"/>
                <w:sz w:val="14"/>
                <w:szCs w:val="14"/>
              </w:rPr>
              <w:t>[………….…]</w:t>
            </w:r>
          </w:p>
        </w:tc>
      </w:tr>
      <w:tr w:rsidR="00A23B3E" w14:paraId="50BD17D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CEDEE"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D07FA0" w14:textId="77777777" w:rsidR="00A23B3E" w:rsidRDefault="00A23B3E">
            <w:r>
              <w:rPr>
                <w:rFonts w:ascii="Arial" w:hAnsi="Arial" w:cs="Arial"/>
                <w:sz w:val="14"/>
                <w:szCs w:val="14"/>
              </w:rPr>
              <w:t>[…………….]</w:t>
            </w:r>
          </w:p>
        </w:tc>
      </w:tr>
      <w:tr w:rsidR="00A23B3E" w14:paraId="54418F7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491AA2"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8F65CE" w14:textId="77777777" w:rsidR="00A23B3E" w:rsidRDefault="00A23B3E">
            <w:r>
              <w:rPr>
                <w:rFonts w:ascii="Arial" w:hAnsi="Arial" w:cs="Arial"/>
                <w:sz w:val="14"/>
                <w:szCs w:val="14"/>
              </w:rPr>
              <w:t>[………….…]</w:t>
            </w:r>
          </w:p>
        </w:tc>
      </w:tr>
    </w:tbl>
    <w:p w14:paraId="7228ADF3"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0B3CC15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A6438F"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7A773B"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5DA00D0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D1F535"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75B8BA7B"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4AD704C8"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35DF4F7D"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F9384A"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14:paraId="3DF14C78" w14:textId="77777777" w:rsidR="00A23B3E" w:rsidRDefault="00A23B3E">
            <w:pPr>
              <w:rPr>
                <w:rFonts w:ascii="Arial" w:hAnsi="Arial" w:cs="Arial"/>
                <w:color w:val="000000"/>
                <w:sz w:val="15"/>
                <w:szCs w:val="15"/>
              </w:rPr>
            </w:pPr>
          </w:p>
          <w:p w14:paraId="6D0F6C69" w14:textId="77777777" w:rsidR="00CA04F3" w:rsidRPr="003A443E" w:rsidRDefault="00CA04F3">
            <w:pPr>
              <w:rPr>
                <w:rFonts w:ascii="Arial" w:hAnsi="Arial" w:cs="Arial"/>
                <w:color w:val="000000"/>
                <w:sz w:val="15"/>
                <w:szCs w:val="15"/>
              </w:rPr>
            </w:pPr>
          </w:p>
          <w:p w14:paraId="03BEE9AA"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4E16D96D" w14:textId="77777777" w:rsidR="00A23B3E" w:rsidRPr="003A443E" w:rsidRDefault="00A23B3E" w:rsidP="00CA04F3">
            <w:pPr>
              <w:spacing w:after="240"/>
              <w:rPr>
                <w:color w:val="000000"/>
              </w:rPr>
            </w:pPr>
            <w:r w:rsidRPr="003A443E">
              <w:rPr>
                <w:rFonts w:ascii="Arial" w:hAnsi="Arial" w:cs="Arial"/>
                <w:color w:val="000000"/>
                <w:sz w:val="14"/>
                <w:szCs w:val="14"/>
              </w:rPr>
              <w:t>[………….…]</w:t>
            </w:r>
          </w:p>
        </w:tc>
      </w:tr>
    </w:tbl>
    <w:p w14:paraId="60219F7C"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04F04A3E"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115CD91C" w14:textId="77777777" w:rsidR="00D93877" w:rsidRDefault="00D93877" w:rsidP="00F351F0">
      <w:pPr>
        <w:pStyle w:val="ChapterTitle"/>
        <w:spacing w:before="0" w:after="0"/>
        <w:jc w:val="left"/>
        <w:rPr>
          <w:rFonts w:ascii="Arial" w:hAnsi="Arial" w:cs="Arial"/>
          <w:b w:val="0"/>
          <w:caps/>
          <w:sz w:val="14"/>
          <w:szCs w:val="14"/>
        </w:rPr>
      </w:pPr>
    </w:p>
    <w:p w14:paraId="3201BD92"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 affidamento (</w:t>
      </w:r>
      <w:r w:rsidRPr="003A443E">
        <w:rPr>
          <w:rFonts w:ascii="Arial" w:hAnsi="Arial" w:cs="Arial"/>
          <w:b w:val="0"/>
          <w:smallCaps/>
          <w:color w:val="000000"/>
          <w:sz w:val="14"/>
          <w:szCs w:val="14"/>
        </w:rPr>
        <w:t>Articolo 105 del Codice - Subappalto)</w:t>
      </w:r>
    </w:p>
    <w:p w14:paraId="07D25EF0"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6017499C"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90C8F2"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4979C8C0" w14:textId="77777777" w:rsidR="00A23B3E" w:rsidRDefault="00A23B3E">
            <w:r>
              <w:rPr>
                <w:rFonts w:ascii="Arial" w:hAnsi="Arial" w:cs="Arial"/>
                <w:b/>
                <w:sz w:val="15"/>
                <w:szCs w:val="15"/>
              </w:rPr>
              <w:t>Risposta:</w:t>
            </w:r>
          </w:p>
        </w:tc>
      </w:tr>
      <w:tr w:rsidR="000953DC" w:rsidRPr="003A443E" w14:paraId="6F4B2016"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6FDA08"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760C687A"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55110F06"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0A7A3904" w14:textId="77777777"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0DEA0E25"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14:paraId="672D640D" w14:textId="77777777" w:rsidR="00A23B3E" w:rsidRPr="003A443E" w:rsidRDefault="00A23B3E">
            <w:pPr>
              <w:rPr>
                <w:rFonts w:ascii="Arial" w:hAnsi="Arial" w:cs="Arial"/>
                <w:b/>
                <w:color w:val="000000"/>
                <w:sz w:val="15"/>
                <w:szCs w:val="15"/>
              </w:rPr>
            </w:pPr>
          </w:p>
          <w:p w14:paraId="536432EB"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14:paraId="4602464D" w14:textId="77777777" w:rsidR="00BB116C" w:rsidRDefault="00BB116C">
            <w:pPr>
              <w:rPr>
                <w:rFonts w:ascii="Arial" w:hAnsi="Arial" w:cs="Arial"/>
                <w:color w:val="000000"/>
                <w:sz w:val="15"/>
                <w:szCs w:val="15"/>
              </w:rPr>
            </w:pPr>
          </w:p>
          <w:p w14:paraId="604FC526" w14:textId="77777777" w:rsidR="00A23B3E" w:rsidRPr="003A443E" w:rsidRDefault="00A23B3E">
            <w:pPr>
              <w:rPr>
                <w:color w:val="000000"/>
              </w:rPr>
            </w:pPr>
            <w:r w:rsidRPr="003A443E">
              <w:rPr>
                <w:rFonts w:ascii="Arial" w:hAnsi="Arial" w:cs="Arial"/>
                <w:color w:val="000000"/>
                <w:sz w:val="15"/>
                <w:szCs w:val="15"/>
              </w:rPr>
              <w:t>[……………….]</w:t>
            </w:r>
          </w:p>
        </w:tc>
      </w:tr>
    </w:tbl>
    <w:p w14:paraId="301AF1AA"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14B5E266" w14:textId="77777777" w:rsidR="00A23B3E" w:rsidRDefault="00A23B3E">
      <w:pPr>
        <w:spacing w:before="0"/>
        <w:rPr>
          <w:rFonts w:ascii="Arial" w:hAnsi="Arial" w:cs="Arial"/>
          <w:b/>
          <w:sz w:val="15"/>
          <w:szCs w:val="15"/>
        </w:rPr>
      </w:pPr>
    </w:p>
    <w:p w14:paraId="20BB1C27" w14:textId="77777777"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4533C761"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6E74AB74"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0CE26B78"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6541847A"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1D842AC4"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72697100"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5220F7FF"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55D6DA29"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2E7C3FA5"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6FA2743B"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47DB269D"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651ECBA"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FF3679F"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01A0C0B7"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D65256F" w14:textId="77777777"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6C59E957" w14:textId="77777777" w:rsidR="00F575CF" w:rsidRPr="00EB45DC" w:rsidRDefault="00F575CF" w:rsidP="00F575CF">
            <w:pPr>
              <w:rPr>
                <w:rStyle w:val="small"/>
                <w:color w:val="000000"/>
              </w:rPr>
            </w:pPr>
          </w:p>
          <w:p w14:paraId="50599C86" w14:textId="77777777"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8D6AC81"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14:paraId="7EA492F2" w14:textId="77777777" w:rsidR="00A23B3E" w:rsidRPr="00EB45DC" w:rsidRDefault="00A23B3E">
            <w:pPr>
              <w:spacing w:after="0"/>
              <w:rPr>
                <w:rFonts w:ascii="Arial" w:hAnsi="Arial" w:cs="Arial"/>
                <w:color w:val="000000"/>
                <w:sz w:val="14"/>
                <w:szCs w:val="14"/>
              </w:rPr>
            </w:pPr>
          </w:p>
          <w:p w14:paraId="0AA65610"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A4058F0"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49E49A94"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0F0DD193"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202DA482" w14:textId="77777777"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120CE5BC" w14:textId="77777777" w:rsidR="00A23B3E" w:rsidRPr="00EB45DC" w:rsidRDefault="00A23B3E">
            <w:pPr>
              <w:pStyle w:val="Paragrafoelenco1"/>
              <w:spacing w:after="0"/>
              <w:rPr>
                <w:rFonts w:ascii="Arial" w:hAnsi="Arial" w:cs="Arial"/>
                <w:color w:val="000000"/>
                <w:sz w:val="14"/>
                <w:szCs w:val="14"/>
              </w:rPr>
            </w:pPr>
          </w:p>
          <w:p w14:paraId="13D6189B"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177AB017"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8C21FE8" w14:textId="77777777" w:rsidR="00A23B3E" w:rsidRPr="00EB45DC" w:rsidRDefault="00A23B3E">
            <w:pPr>
              <w:spacing w:after="0"/>
              <w:rPr>
                <w:rFonts w:ascii="Arial" w:hAnsi="Arial" w:cs="Arial"/>
                <w:color w:val="000000"/>
                <w:sz w:val="14"/>
                <w:szCs w:val="14"/>
              </w:rPr>
            </w:pPr>
          </w:p>
          <w:p w14:paraId="2A4EFCA8" w14:textId="77777777" w:rsidR="00A23B3E" w:rsidRPr="00EB45DC" w:rsidRDefault="00A23B3E">
            <w:pPr>
              <w:spacing w:after="0"/>
              <w:rPr>
                <w:rFonts w:ascii="Arial" w:hAnsi="Arial" w:cs="Arial"/>
                <w:color w:val="000000"/>
                <w:sz w:val="14"/>
                <w:szCs w:val="14"/>
              </w:rPr>
            </w:pPr>
          </w:p>
          <w:p w14:paraId="333F9472" w14:textId="77777777" w:rsidR="00FB3543" w:rsidRPr="00EB45DC" w:rsidRDefault="00FB3543">
            <w:pPr>
              <w:spacing w:after="0"/>
              <w:rPr>
                <w:rFonts w:ascii="Arial" w:hAnsi="Arial" w:cs="Arial"/>
                <w:color w:val="000000"/>
                <w:sz w:val="14"/>
                <w:szCs w:val="14"/>
              </w:rPr>
            </w:pPr>
          </w:p>
          <w:p w14:paraId="292EA3F8"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7D5530AA"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4838E637"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14:paraId="63B8FBCB"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20B0E5C" w14:textId="77777777"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D32BD28" w14:textId="77777777" w:rsidR="00A23B3E" w:rsidRDefault="00A23B3E">
            <w:pPr>
              <w:spacing w:after="0"/>
              <w:rPr>
                <w:rFonts w:ascii="Arial" w:hAnsi="Arial" w:cs="Arial"/>
                <w:sz w:val="14"/>
                <w:szCs w:val="14"/>
              </w:rPr>
            </w:pPr>
          </w:p>
          <w:p w14:paraId="7E8F8A49" w14:textId="77777777" w:rsidR="00A23B3E" w:rsidRDefault="00A46950">
            <w:pPr>
              <w:spacing w:after="0"/>
              <w:rPr>
                <w:rFonts w:ascii="Arial" w:hAnsi="Arial" w:cs="Arial"/>
                <w:sz w:val="14"/>
                <w:szCs w:val="14"/>
              </w:rPr>
            </w:pPr>
            <w:r>
              <w:rPr>
                <w:rFonts w:ascii="Arial" w:hAnsi="Arial" w:cs="Arial"/>
                <w:sz w:val="14"/>
                <w:szCs w:val="14"/>
              </w:rPr>
              <w:t>[ ] Sì [ ] No</w:t>
            </w:r>
          </w:p>
        </w:tc>
      </w:tr>
      <w:tr w:rsidR="00A23B3E" w14:paraId="2C13B3CE"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AA07C87"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09D62276"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76F4AD0E"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239FE806"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4895046C"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17D77FB3"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414AAF0C" w14:textId="77777777" w:rsidR="00270DA2" w:rsidRPr="003A443E" w:rsidRDefault="00270DA2" w:rsidP="005309A4">
            <w:pPr>
              <w:tabs>
                <w:tab w:val="left" w:pos="304"/>
              </w:tabs>
              <w:spacing w:after="0"/>
              <w:jc w:val="both"/>
              <w:rPr>
                <w:rFonts w:ascii="Arial" w:hAnsi="Arial" w:cs="Arial"/>
                <w:color w:val="000000"/>
                <w:sz w:val="14"/>
                <w:szCs w:val="14"/>
              </w:rPr>
            </w:pPr>
          </w:p>
          <w:p w14:paraId="692A41F6"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w:t>
            </w:r>
          </w:p>
          <w:p w14:paraId="15317C12" w14:textId="77777777" w:rsidR="00270DA2" w:rsidRPr="003A443E" w:rsidRDefault="00270DA2" w:rsidP="005309A4">
            <w:pPr>
              <w:tabs>
                <w:tab w:val="left" w:pos="304"/>
              </w:tabs>
              <w:spacing w:after="0"/>
              <w:jc w:val="both"/>
              <w:rPr>
                <w:rFonts w:ascii="Arial" w:hAnsi="Arial" w:cs="Arial"/>
                <w:color w:val="000000"/>
                <w:sz w:val="14"/>
                <w:szCs w:val="14"/>
              </w:rPr>
            </w:pPr>
          </w:p>
          <w:p w14:paraId="26718220" w14:textId="77777777" w:rsidR="00270DA2" w:rsidRPr="003A443E" w:rsidRDefault="00270DA2" w:rsidP="005309A4">
            <w:pPr>
              <w:tabs>
                <w:tab w:val="left" w:pos="304"/>
              </w:tabs>
              <w:spacing w:after="0"/>
              <w:jc w:val="both"/>
              <w:rPr>
                <w:rFonts w:ascii="Arial" w:hAnsi="Arial" w:cs="Arial"/>
                <w:color w:val="000000"/>
                <w:sz w:val="14"/>
                <w:szCs w:val="14"/>
              </w:rPr>
            </w:pPr>
          </w:p>
          <w:p w14:paraId="6B99D951"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832F483" w14:textId="77777777" w:rsidR="00A23B3E" w:rsidRPr="003A443E" w:rsidRDefault="00A23B3E">
            <w:pPr>
              <w:spacing w:after="0"/>
              <w:rPr>
                <w:rFonts w:ascii="Arial" w:hAnsi="Arial" w:cs="Arial"/>
                <w:color w:val="000000"/>
                <w:sz w:val="14"/>
                <w:szCs w:val="14"/>
              </w:rPr>
            </w:pPr>
          </w:p>
          <w:p w14:paraId="25DAF146"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14:paraId="5B66E04C" w14:textId="77777777" w:rsidR="00A46950" w:rsidRPr="003A443E" w:rsidRDefault="00A46950" w:rsidP="00CD3E4F">
            <w:pPr>
              <w:spacing w:before="0" w:after="0"/>
              <w:rPr>
                <w:rFonts w:ascii="Arial" w:hAnsi="Arial" w:cs="Arial"/>
                <w:color w:val="000000"/>
                <w:sz w:val="14"/>
                <w:szCs w:val="14"/>
              </w:rPr>
            </w:pPr>
          </w:p>
          <w:p w14:paraId="14B7A398"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640BCBD8" w14:textId="77777777" w:rsidR="00A23B3E" w:rsidRPr="003A443E" w:rsidRDefault="00A23B3E">
            <w:pPr>
              <w:spacing w:after="0"/>
              <w:rPr>
                <w:rFonts w:ascii="Arial" w:hAnsi="Arial" w:cs="Arial"/>
                <w:color w:val="000000"/>
                <w:sz w:val="14"/>
                <w:szCs w:val="14"/>
              </w:rPr>
            </w:pPr>
          </w:p>
          <w:p w14:paraId="3397FE34" w14:textId="77777777" w:rsidR="00CD3E4F" w:rsidRDefault="00CD3E4F">
            <w:pPr>
              <w:spacing w:after="0"/>
              <w:rPr>
                <w:rFonts w:ascii="Arial" w:hAnsi="Arial" w:cs="Arial"/>
                <w:color w:val="000000"/>
                <w:sz w:val="4"/>
                <w:szCs w:val="4"/>
              </w:rPr>
            </w:pPr>
          </w:p>
          <w:p w14:paraId="68FFD779" w14:textId="77777777" w:rsidR="00CD3E4F" w:rsidRPr="00CD3E4F" w:rsidRDefault="00CD3E4F">
            <w:pPr>
              <w:spacing w:after="0"/>
              <w:rPr>
                <w:rFonts w:ascii="Arial" w:hAnsi="Arial" w:cs="Arial"/>
                <w:color w:val="000000"/>
                <w:sz w:val="4"/>
                <w:szCs w:val="4"/>
              </w:rPr>
            </w:pPr>
          </w:p>
          <w:p w14:paraId="39FA1AD8"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4AE49ACC"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3F136524" w14:textId="77777777" w:rsidR="00270DA2" w:rsidRPr="003A443E" w:rsidRDefault="00270DA2">
            <w:pPr>
              <w:spacing w:after="0"/>
              <w:rPr>
                <w:rFonts w:ascii="Arial" w:hAnsi="Arial" w:cs="Arial"/>
                <w:color w:val="000000"/>
                <w:sz w:val="14"/>
                <w:szCs w:val="14"/>
              </w:rPr>
            </w:pPr>
          </w:p>
          <w:p w14:paraId="661BF888"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5A1A6D2B"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42DAFCD0"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66218A82" w14:textId="77777777" w:rsidR="00270DA2" w:rsidRPr="003A443E" w:rsidRDefault="00270DA2">
            <w:pPr>
              <w:spacing w:after="0"/>
              <w:rPr>
                <w:rFonts w:ascii="Arial" w:hAnsi="Arial" w:cs="Arial"/>
                <w:color w:val="000000"/>
                <w:sz w:val="14"/>
                <w:szCs w:val="14"/>
              </w:rPr>
            </w:pPr>
          </w:p>
          <w:p w14:paraId="2FCB79FD"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0AE5B7F6" w14:textId="77777777" w:rsidR="003E60D1" w:rsidRDefault="003E60D1" w:rsidP="00A46950">
      <w:pPr>
        <w:jc w:val="center"/>
        <w:rPr>
          <w:rFonts w:ascii="Arial" w:hAnsi="Arial" w:cs="Arial"/>
          <w:w w:val="0"/>
          <w:sz w:val="14"/>
          <w:szCs w:val="14"/>
        </w:rPr>
      </w:pPr>
    </w:p>
    <w:p w14:paraId="29CF0ED7" w14:textId="77777777"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4F6DBEEE"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7929F9"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E4BDD18" w14:textId="77777777" w:rsidR="00A23B3E" w:rsidRDefault="00A23B3E">
            <w:r>
              <w:rPr>
                <w:rFonts w:ascii="Arial" w:hAnsi="Arial" w:cs="Arial"/>
                <w:b/>
                <w:sz w:val="15"/>
                <w:szCs w:val="15"/>
              </w:rPr>
              <w:t>Risposta:</w:t>
            </w:r>
          </w:p>
        </w:tc>
      </w:tr>
      <w:tr w:rsidR="00A23B3E" w14:paraId="7D20B684"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4288CD"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5387003B" w14:textId="77777777" w:rsidR="00A23B3E" w:rsidRDefault="00A23B3E">
            <w:r>
              <w:rPr>
                <w:rFonts w:ascii="Arial" w:hAnsi="Arial" w:cs="Arial"/>
                <w:sz w:val="15"/>
                <w:szCs w:val="15"/>
              </w:rPr>
              <w:t>[ ] Sì [ ] No</w:t>
            </w:r>
          </w:p>
        </w:tc>
      </w:tr>
      <w:tr w:rsidR="00A23B3E" w14:paraId="665201CF"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B06D30C"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7FDB5F2D"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1DDF503D"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1B15F6A0"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34A3100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6EAA7CFC"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1D89C257"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48F14192"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6A6D6031"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0110360F"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5F69365" w14:textId="77777777"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F818181" w14:textId="77777777" w:rsidR="00A23B3E" w:rsidRDefault="00A23B3E">
            <w:r>
              <w:rPr>
                <w:rFonts w:ascii="Arial" w:hAnsi="Arial" w:cs="Arial"/>
                <w:b/>
                <w:sz w:val="15"/>
                <w:szCs w:val="15"/>
              </w:rPr>
              <w:t>Contributi previdenziali</w:t>
            </w:r>
          </w:p>
        </w:tc>
      </w:tr>
      <w:tr w:rsidR="00A23B3E" w14:paraId="6760BF7B"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731C5B21"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21E107A3" w14:textId="77777777" w:rsidR="00A23B3E" w:rsidRDefault="00A23B3E">
            <w:pPr>
              <w:rPr>
                <w:rFonts w:ascii="Arial" w:hAnsi="Arial" w:cs="Arial"/>
                <w:color w:val="000000"/>
                <w:sz w:val="15"/>
                <w:szCs w:val="15"/>
              </w:rPr>
            </w:pPr>
          </w:p>
          <w:p w14:paraId="50EEBB6D"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1991BD0"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19CCE4E3" w14:textId="77777777" w:rsidR="00A23B3E" w:rsidRDefault="00A23B3E">
            <w:pPr>
              <w:rPr>
                <w:rFonts w:ascii="Arial" w:hAnsi="Arial" w:cs="Arial"/>
                <w:color w:val="000000"/>
                <w:sz w:val="15"/>
                <w:szCs w:val="15"/>
              </w:rPr>
            </w:pPr>
            <w:r>
              <w:rPr>
                <w:rFonts w:ascii="Arial" w:hAnsi="Arial" w:cs="Arial"/>
                <w:color w:val="000000"/>
                <w:sz w:val="15"/>
                <w:szCs w:val="15"/>
              </w:rPr>
              <w:br/>
              <w:t>c1) [ ] Sì [ ] No</w:t>
            </w:r>
          </w:p>
          <w:p w14:paraId="6475A8B6"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10D63C91"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05DE301D"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37E88D2C" w14:textId="77777777" w:rsidR="00F351F0" w:rsidRDefault="00F351F0">
            <w:pPr>
              <w:pStyle w:val="Tiret0"/>
              <w:ind w:left="850" w:hanging="850"/>
              <w:rPr>
                <w:rFonts w:ascii="Arial" w:hAnsi="Arial" w:cs="Arial"/>
                <w:color w:val="000000"/>
                <w:sz w:val="15"/>
                <w:szCs w:val="15"/>
              </w:rPr>
            </w:pPr>
          </w:p>
          <w:p w14:paraId="6F7C9325"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1925DB32"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5C56BE3E"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06CD2964" w14:textId="77777777" w:rsidR="00A23B3E" w:rsidRDefault="00A23B3E">
            <w:pPr>
              <w:rPr>
                <w:rFonts w:ascii="Arial" w:hAnsi="Arial" w:cs="Arial"/>
                <w:color w:val="000000"/>
                <w:sz w:val="15"/>
                <w:szCs w:val="15"/>
              </w:rPr>
            </w:pPr>
          </w:p>
          <w:p w14:paraId="07B9A524"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8011850"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5D0EA4C7"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14:paraId="15D45FE8"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0F6FF331"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54D16336"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7FD7E23C" w14:textId="77777777" w:rsidR="00F351F0" w:rsidRDefault="00F351F0">
            <w:pPr>
              <w:pStyle w:val="Tiret0"/>
              <w:ind w:left="850" w:hanging="850"/>
              <w:rPr>
                <w:rFonts w:ascii="Arial" w:hAnsi="Arial" w:cs="Arial"/>
                <w:color w:val="000000"/>
                <w:sz w:val="15"/>
                <w:szCs w:val="15"/>
              </w:rPr>
            </w:pPr>
          </w:p>
          <w:p w14:paraId="180F0CEA"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146F1CE4"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05B40CEE"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1199ECF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9EB44B" w14:textId="77777777"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4775639"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61338C4A" w14:textId="77777777" w:rsidR="00A23B3E" w:rsidRDefault="00A23B3E">
            <w:r>
              <w:rPr>
                <w:rFonts w:ascii="Arial" w:hAnsi="Arial" w:cs="Arial"/>
                <w:sz w:val="15"/>
                <w:szCs w:val="15"/>
              </w:rPr>
              <w:t>[……………][……………][…………..…]</w:t>
            </w:r>
          </w:p>
        </w:tc>
      </w:tr>
    </w:tbl>
    <w:p w14:paraId="5923AF44"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4907BC1D"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5598BA0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C87A67"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0CA167" w14:textId="77777777" w:rsidR="00A23B3E" w:rsidRDefault="00A23B3E">
            <w:r>
              <w:rPr>
                <w:rFonts w:ascii="Arial" w:hAnsi="Arial" w:cs="Arial"/>
                <w:b/>
                <w:sz w:val="15"/>
                <w:szCs w:val="15"/>
              </w:rPr>
              <w:t>Risposta:</w:t>
            </w:r>
          </w:p>
        </w:tc>
      </w:tr>
      <w:tr w:rsidR="00A23B3E" w14:paraId="128A2032"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5F2618BA"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14:paraId="538F8484" w14:textId="77777777" w:rsidR="00A23B3E" w:rsidRPr="003A443E" w:rsidRDefault="00A23B3E">
            <w:pPr>
              <w:spacing w:before="0" w:after="0"/>
              <w:rPr>
                <w:rFonts w:ascii="Arial" w:hAnsi="Arial" w:cs="Arial"/>
                <w:color w:val="000000"/>
                <w:sz w:val="15"/>
                <w:szCs w:val="15"/>
              </w:rPr>
            </w:pPr>
          </w:p>
          <w:p w14:paraId="43DB99D7"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5AA9976F"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14:paraId="37235E5B" w14:textId="77777777" w:rsidR="00A23B3E" w:rsidRPr="003A443E" w:rsidRDefault="00A23B3E">
            <w:pPr>
              <w:spacing w:before="0" w:after="0"/>
              <w:rPr>
                <w:rFonts w:ascii="Arial" w:hAnsi="Arial" w:cs="Arial"/>
                <w:color w:val="000000"/>
                <w:sz w:val="14"/>
                <w:szCs w:val="14"/>
              </w:rPr>
            </w:pPr>
          </w:p>
          <w:p w14:paraId="62E7AB83"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6CABB45A" w14:textId="77777777" w:rsidR="00A23B3E" w:rsidRPr="003A443E" w:rsidRDefault="00A23B3E">
            <w:pPr>
              <w:spacing w:before="0" w:after="0"/>
              <w:rPr>
                <w:rFonts w:ascii="Arial" w:hAnsi="Arial" w:cs="Arial"/>
                <w:color w:val="000000"/>
                <w:sz w:val="14"/>
                <w:szCs w:val="14"/>
              </w:rPr>
            </w:pPr>
          </w:p>
          <w:p w14:paraId="1232D2E4"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42D12169"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6BFB95E7"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14:paraId="2DB2BA2D" w14:textId="77777777" w:rsidR="00A23B3E" w:rsidRPr="003A443E" w:rsidRDefault="00A23B3E">
            <w:pPr>
              <w:spacing w:before="0" w:after="0"/>
              <w:rPr>
                <w:rFonts w:ascii="Arial" w:hAnsi="Arial" w:cs="Arial"/>
                <w:color w:val="000000"/>
                <w:sz w:val="14"/>
                <w:szCs w:val="14"/>
              </w:rPr>
            </w:pPr>
          </w:p>
          <w:p w14:paraId="3C9D228B"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7343124C" w14:textId="77777777" w:rsidR="00A23B3E" w:rsidRPr="003A443E" w:rsidRDefault="00A23B3E">
            <w:pPr>
              <w:spacing w:before="0" w:after="0"/>
              <w:rPr>
                <w:rFonts w:ascii="Arial" w:hAnsi="Arial" w:cs="Arial"/>
                <w:color w:val="000000"/>
                <w:sz w:val="14"/>
                <w:szCs w:val="14"/>
              </w:rPr>
            </w:pPr>
          </w:p>
          <w:p w14:paraId="6F21EBB6"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5C99EF" w14:textId="77777777" w:rsidR="00A23B3E" w:rsidRPr="003A443E" w:rsidRDefault="00A23B3E">
            <w:pPr>
              <w:rPr>
                <w:color w:val="000000"/>
              </w:rPr>
            </w:pPr>
            <w:r w:rsidRPr="003A443E">
              <w:rPr>
                <w:rFonts w:ascii="Arial" w:hAnsi="Arial" w:cs="Arial"/>
                <w:color w:val="000000"/>
                <w:sz w:val="15"/>
                <w:szCs w:val="15"/>
              </w:rPr>
              <w:t>[ ] Sì [ ] No</w:t>
            </w:r>
          </w:p>
        </w:tc>
      </w:tr>
      <w:tr w:rsidR="00A23B3E" w14:paraId="043F99EE"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5801E4BF"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B15145" w14:textId="77777777" w:rsidR="00A23B3E" w:rsidRPr="003A443E" w:rsidRDefault="00A23B3E">
            <w:pPr>
              <w:rPr>
                <w:rFonts w:ascii="Arial" w:hAnsi="Arial" w:cs="Arial"/>
                <w:color w:val="000000"/>
                <w:sz w:val="15"/>
                <w:szCs w:val="15"/>
              </w:rPr>
            </w:pPr>
          </w:p>
          <w:p w14:paraId="3C87B4C2" w14:textId="77777777" w:rsidR="00A23B3E" w:rsidRPr="003A443E" w:rsidRDefault="00A23B3E">
            <w:pPr>
              <w:rPr>
                <w:rFonts w:ascii="Arial" w:hAnsi="Arial" w:cs="Arial"/>
                <w:color w:val="000000"/>
                <w:sz w:val="15"/>
                <w:szCs w:val="15"/>
              </w:rPr>
            </w:pPr>
          </w:p>
          <w:p w14:paraId="3D2E5782" w14:textId="77777777" w:rsidR="00A23B3E" w:rsidRPr="003A443E" w:rsidRDefault="00A23B3E">
            <w:pPr>
              <w:rPr>
                <w:rFonts w:ascii="Arial" w:hAnsi="Arial" w:cs="Arial"/>
                <w:color w:val="000000"/>
                <w:sz w:val="15"/>
                <w:szCs w:val="15"/>
              </w:rPr>
            </w:pPr>
          </w:p>
          <w:p w14:paraId="35DFF8A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6C541EF9"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14:paraId="723528A5" w14:textId="77777777" w:rsidR="00A23B3E" w:rsidRPr="003A443E" w:rsidRDefault="00A23B3E">
            <w:pPr>
              <w:rPr>
                <w:rFonts w:ascii="Arial" w:hAnsi="Arial" w:cs="Arial"/>
                <w:color w:val="000000"/>
                <w:sz w:val="15"/>
                <w:szCs w:val="15"/>
              </w:rPr>
            </w:pPr>
          </w:p>
          <w:p w14:paraId="7C653B3F" w14:textId="77777777" w:rsidR="00A23B3E" w:rsidRPr="003A443E" w:rsidRDefault="00A23B3E">
            <w:pPr>
              <w:rPr>
                <w:rFonts w:ascii="Arial" w:hAnsi="Arial" w:cs="Arial"/>
                <w:color w:val="000000"/>
                <w:sz w:val="14"/>
                <w:szCs w:val="14"/>
              </w:rPr>
            </w:pPr>
          </w:p>
          <w:p w14:paraId="529EE31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347A9EE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F2FE56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4B81860D"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43007970"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07D028F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00E394"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18276D60"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3B9BAFBA"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5EB140B8" w14:textId="77777777" w:rsidR="00A23B3E" w:rsidRPr="003A443E" w:rsidRDefault="00A23B3E">
            <w:pPr>
              <w:pStyle w:val="NormalLeft"/>
              <w:spacing w:before="0" w:after="0"/>
              <w:jc w:val="both"/>
              <w:rPr>
                <w:rFonts w:ascii="Arial" w:hAnsi="Arial" w:cs="Arial"/>
                <w:b/>
                <w:color w:val="000000"/>
                <w:sz w:val="14"/>
                <w:szCs w:val="14"/>
              </w:rPr>
            </w:pPr>
          </w:p>
          <w:p w14:paraId="510CBDFE"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70E1895E"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175FE206" w14:textId="77777777" w:rsidR="00AA2252" w:rsidRDefault="00AA2252" w:rsidP="00F351F0">
            <w:pPr>
              <w:pStyle w:val="NormalLeft"/>
              <w:spacing w:before="0" w:after="0"/>
              <w:ind w:left="162"/>
              <w:jc w:val="both"/>
              <w:rPr>
                <w:b/>
                <w:color w:val="000000"/>
                <w:sz w:val="16"/>
                <w:szCs w:val="16"/>
              </w:rPr>
            </w:pPr>
          </w:p>
          <w:p w14:paraId="546EB1DB" w14:textId="77777777" w:rsidR="00AA2252" w:rsidRDefault="00AA2252" w:rsidP="00F351F0">
            <w:pPr>
              <w:pStyle w:val="NormalLeft"/>
              <w:spacing w:before="0" w:after="0"/>
              <w:ind w:left="162"/>
              <w:jc w:val="both"/>
              <w:rPr>
                <w:b/>
                <w:color w:val="000000"/>
                <w:sz w:val="16"/>
                <w:szCs w:val="16"/>
              </w:rPr>
            </w:pPr>
          </w:p>
          <w:p w14:paraId="35AA08CF"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5720B667" w14:textId="77777777" w:rsidR="00AA2252" w:rsidRDefault="00AA2252" w:rsidP="00F351F0">
            <w:pPr>
              <w:pStyle w:val="NormalLeft"/>
              <w:spacing w:before="0" w:after="0"/>
              <w:ind w:left="162"/>
              <w:jc w:val="both"/>
              <w:rPr>
                <w:color w:val="000000"/>
              </w:rPr>
            </w:pPr>
          </w:p>
          <w:p w14:paraId="1D027904"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02E96201" w14:textId="77777777" w:rsidR="005E2955" w:rsidRDefault="005E2955" w:rsidP="00F62F53">
            <w:pPr>
              <w:pStyle w:val="NormalLeft"/>
              <w:spacing w:before="0" w:after="0"/>
              <w:ind w:left="162"/>
              <w:jc w:val="both"/>
              <w:rPr>
                <w:rFonts w:ascii="Arial" w:hAnsi="Arial" w:cs="Arial"/>
                <w:color w:val="000000"/>
                <w:sz w:val="14"/>
                <w:szCs w:val="14"/>
              </w:rPr>
            </w:pPr>
          </w:p>
          <w:p w14:paraId="4E6161C8"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08F10FF3"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22FDA30A"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77646E3A" w14:textId="77777777" w:rsidR="00A23B3E" w:rsidRPr="003A443E" w:rsidRDefault="00A23B3E">
            <w:pPr>
              <w:pStyle w:val="NormalLeft"/>
              <w:spacing w:before="0" w:after="0"/>
              <w:jc w:val="both"/>
              <w:rPr>
                <w:rFonts w:ascii="Arial" w:hAnsi="Arial" w:cs="Arial"/>
                <w:color w:val="000000"/>
                <w:sz w:val="14"/>
                <w:szCs w:val="14"/>
              </w:rPr>
            </w:pPr>
          </w:p>
          <w:p w14:paraId="62E59EBB"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1E0748EC"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1885492C" w14:textId="77777777" w:rsidR="00A23B3E" w:rsidRDefault="00A23B3E">
            <w:pPr>
              <w:pStyle w:val="NormalLeft"/>
              <w:spacing w:before="0" w:after="0"/>
              <w:jc w:val="both"/>
              <w:rPr>
                <w:rFonts w:ascii="Arial" w:hAnsi="Arial" w:cs="Arial"/>
                <w:strike/>
                <w:color w:val="000000"/>
                <w:sz w:val="15"/>
                <w:szCs w:val="15"/>
              </w:rPr>
            </w:pPr>
          </w:p>
          <w:p w14:paraId="4C54E2BE"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6F8B70FB"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7A44D8" w14:textId="77777777" w:rsidR="00A23B3E" w:rsidRPr="003A443E" w:rsidRDefault="00A23B3E">
            <w:pPr>
              <w:spacing w:before="0" w:after="0"/>
              <w:rPr>
                <w:rFonts w:ascii="Arial" w:hAnsi="Arial" w:cs="Arial"/>
                <w:color w:val="000000"/>
                <w:sz w:val="14"/>
                <w:szCs w:val="14"/>
              </w:rPr>
            </w:pPr>
          </w:p>
          <w:p w14:paraId="14AFEF75" w14:textId="77777777" w:rsidR="00A23B3E" w:rsidRPr="003A443E" w:rsidRDefault="00A23B3E">
            <w:pPr>
              <w:spacing w:before="0" w:after="0"/>
              <w:rPr>
                <w:rFonts w:ascii="Arial" w:hAnsi="Arial" w:cs="Arial"/>
                <w:color w:val="000000"/>
                <w:sz w:val="14"/>
                <w:szCs w:val="14"/>
              </w:rPr>
            </w:pPr>
          </w:p>
          <w:p w14:paraId="3C821EF1" w14:textId="77777777" w:rsidR="00A23B3E" w:rsidRPr="003A443E" w:rsidRDefault="00A23B3E">
            <w:pPr>
              <w:spacing w:before="0" w:after="0"/>
              <w:rPr>
                <w:rFonts w:ascii="Arial" w:hAnsi="Arial" w:cs="Arial"/>
                <w:color w:val="000000"/>
                <w:sz w:val="14"/>
                <w:szCs w:val="14"/>
              </w:rPr>
            </w:pPr>
          </w:p>
          <w:p w14:paraId="66E9C94F" w14:textId="77777777" w:rsidR="00A23B3E" w:rsidRDefault="00A23B3E">
            <w:pPr>
              <w:spacing w:before="0" w:after="0"/>
              <w:rPr>
                <w:rFonts w:ascii="Arial" w:hAnsi="Arial" w:cs="Arial"/>
                <w:color w:val="000000"/>
                <w:sz w:val="14"/>
                <w:szCs w:val="14"/>
              </w:rPr>
            </w:pPr>
          </w:p>
          <w:p w14:paraId="31DCB9A9" w14:textId="77777777" w:rsidR="00F9449A" w:rsidRPr="003A443E" w:rsidRDefault="00F9449A">
            <w:pPr>
              <w:spacing w:before="0" w:after="0"/>
              <w:rPr>
                <w:rFonts w:ascii="Arial" w:hAnsi="Arial" w:cs="Arial"/>
                <w:color w:val="000000"/>
                <w:sz w:val="14"/>
                <w:szCs w:val="14"/>
              </w:rPr>
            </w:pPr>
          </w:p>
          <w:p w14:paraId="7BCB59B0"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433CB836" w14:textId="77777777" w:rsidR="00A23B3E" w:rsidRPr="003A443E" w:rsidRDefault="00A23B3E">
            <w:pPr>
              <w:spacing w:before="0" w:after="0"/>
              <w:rPr>
                <w:rFonts w:ascii="Arial" w:hAnsi="Arial" w:cs="Arial"/>
                <w:color w:val="000000"/>
                <w:sz w:val="14"/>
                <w:szCs w:val="14"/>
              </w:rPr>
            </w:pPr>
          </w:p>
          <w:p w14:paraId="0B73D273"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14:paraId="755D4FA7" w14:textId="77777777" w:rsidR="00F9449A" w:rsidRDefault="00F9449A">
            <w:pPr>
              <w:spacing w:before="0" w:after="0"/>
              <w:rPr>
                <w:rFonts w:ascii="Arial" w:hAnsi="Arial" w:cs="Arial"/>
                <w:color w:val="000000"/>
                <w:sz w:val="14"/>
                <w:szCs w:val="14"/>
              </w:rPr>
            </w:pPr>
          </w:p>
          <w:p w14:paraId="17C5BD9F"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18082B4C"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0C71AE5F" w14:textId="77777777" w:rsidR="00A23B3E" w:rsidRDefault="00A23B3E">
            <w:pPr>
              <w:spacing w:before="0" w:after="0"/>
              <w:rPr>
                <w:rFonts w:ascii="Arial" w:hAnsi="Arial" w:cs="Arial"/>
                <w:color w:val="000000"/>
              </w:rPr>
            </w:pPr>
          </w:p>
          <w:p w14:paraId="003B28FD" w14:textId="77777777" w:rsidR="00AA2252" w:rsidRDefault="00AA2252">
            <w:pPr>
              <w:spacing w:before="0" w:after="0"/>
              <w:rPr>
                <w:rFonts w:ascii="Arial" w:hAnsi="Arial" w:cs="Arial"/>
                <w:color w:val="000000"/>
                <w:sz w:val="14"/>
                <w:szCs w:val="14"/>
              </w:rPr>
            </w:pPr>
          </w:p>
          <w:p w14:paraId="78A02768"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14:paraId="3314B526"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3C76381D"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1E538B0D" w14:textId="77777777" w:rsidR="00AA2252" w:rsidRDefault="00AA2252" w:rsidP="006B4D39">
            <w:pPr>
              <w:spacing w:before="0" w:after="0"/>
              <w:rPr>
                <w:rFonts w:ascii="Arial" w:hAnsi="Arial" w:cs="Arial"/>
                <w:color w:val="000000"/>
                <w:sz w:val="14"/>
                <w:szCs w:val="14"/>
              </w:rPr>
            </w:pPr>
          </w:p>
          <w:p w14:paraId="060A3563" w14:textId="77777777" w:rsidR="00AA2252" w:rsidRDefault="00AA2252" w:rsidP="006B4D39">
            <w:pPr>
              <w:spacing w:before="0" w:after="0"/>
              <w:rPr>
                <w:rFonts w:ascii="Arial" w:hAnsi="Arial" w:cs="Arial"/>
                <w:color w:val="000000"/>
                <w:sz w:val="14"/>
                <w:szCs w:val="14"/>
              </w:rPr>
            </w:pPr>
          </w:p>
          <w:p w14:paraId="50AECB44" w14:textId="77777777"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5CB8C14C" w14:textId="77777777" w:rsidR="00AA2252" w:rsidRDefault="00AA2252" w:rsidP="006B4D39">
            <w:pPr>
              <w:spacing w:before="0" w:after="0"/>
              <w:rPr>
                <w:rFonts w:ascii="Arial" w:hAnsi="Arial" w:cs="Arial"/>
                <w:color w:val="000000"/>
                <w:sz w:val="14"/>
                <w:szCs w:val="14"/>
              </w:rPr>
            </w:pPr>
          </w:p>
          <w:p w14:paraId="36DC7965" w14:textId="77777777"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4329EA0A"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14:paraId="3A044D03" w14:textId="77777777" w:rsidR="005E2955" w:rsidRDefault="005E2955">
            <w:pPr>
              <w:rPr>
                <w:rFonts w:ascii="Arial" w:hAnsi="Arial" w:cs="Arial"/>
                <w:color w:val="000000"/>
                <w:sz w:val="14"/>
                <w:szCs w:val="14"/>
              </w:rPr>
            </w:pPr>
          </w:p>
          <w:p w14:paraId="520B3B97"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13F9DEFC" w14:textId="77777777" w:rsidR="005E2955" w:rsidRDefault="005E2955" w:rsidP="005E2955">
            <w:pPr>
              <w:spacing w:before="0" w:after="0"/>
              <w:rPr>
                <w:rFonts w:ascii="Arial" w:hAnsi="Arial" w:cs="Arial"/>
                <w:color w:val="000000"/>
                <w:sz w:val="14"/>
                <w:szCs w:val="14"/>
              </w:rPr>
            </w:pPr>
          </w:p>
          <w:p w14:paraId="73EC15D4"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430E4D44"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16B70F3C"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326F68EB"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C17AF4"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3496C4F3"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0E5DB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1D2F161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1639F421"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18BCCF"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0B104F4F"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0BBF31CA"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40E5CCAD"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4AE9EED3"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14:paraId="0B7BF6A9" w14:textId="77777777" w:rsidR="00A23B3E" w:rsidRPr="003A443E" w:rsidRDefault="00A23B3E">
            <w:pPr>
              <w:spacing w:before="0" w:after="0"/>
              <w:rPr>
                <w:rFonts w:ascii="Arial" w:hAnsi="Arial" w:cs="Arial"/>
                <w:color w:val="000000"/>
                <w:sz w:val="14"/>
                <w:szCs w:val="14"/>
              </w:rPr>
            </w:pPr>
          </w:p>
          <w:p w14:paraId="2DB27B5A"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3332E9E3" w14:textId="77777777" w:rsidR="00A23B3E" w:rsidRPr="003A443E" w:rsidRDefault="00A23B3E">
            <w:pPr>
              <w:rPr>
                <w:rFonts w:ascii="Arial" w:hAnsi="Arial" w:cs="Arial"/>
                <w:b/>
                <w:color w:val="000000"/>
                <w:sz w:val="15"/>
                <w:szCs w:val="15"/>
              </w:rPr>
            </w:pPr>
          </w:p>
          <w:p w14:paraId="43437A2A"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B268CA"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6D6AC474" w14:textId="77777777" w:rsidR="00A23B3E" w:rsidRPr="003A443E" w:rsidRDefault="00A23B3E">
            <w:pPr>
              <w:rPr>
                <w:rFonts w:ascii="Arial" w:hAnsi="Arial" w:cs="Arial"/>
                <w:color w:val="000000"/>
                <w:sz w:val="15"/>
                <w:szCs w:val="15"/>
              </w:rPr>
            </w:pPr>
          </w:p>
          <w:p w14:paraId="33FF8363" w14:textId="77777777" w:rsidR="00A23B3E" w:rsidRPr="003A443E" w:rsidRDefault="00A23B3E">
            <w:pPr>
              <w:rPr>
                <w:rFonts w:ascii="Arial" w:hAnsi="Arial" w:cs="Arial"/>
                <w:color w:val="000000"/>
                <w:sz w:val="15"/>
                <w:szCs w:val="15"/>
              </w:rPr>
            </w:pPr>
          </w:p>
          <w:p w14:paraId="6C604082" w14:textId="77777777" w:rsidR="00BB639E" w:rsidRPr="00BB639E" w:rsidRDefault="00BB639E">
            <w:pPr>
              <w:rPr>
                <w:rFonts w:ascii="Arial" w:hAnsi="Arial" w:cs="Arial"/>
                <w:color w:val="000000"/>
                <w:sz w:val="4"/>
                <w:szCs w:val="4"/>
              </w:rPr>
            </w:pPr>
          </w:p>
          <w:p w14:paraId="4397A95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C497BF4"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A24FC5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7F127AA"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198B75FC"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6879636C"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575694"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59A13545"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85792D" w14:textId="77777777"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53867668"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5EEE39B8"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E818CE"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4A0C3FE5"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FC22B6" w14:textId="77777777"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2DCC76E3" w14:textId="77777777" w:rsidR="00A23B3E" w:rsidRPr="000953DC" w:rsidRDefault="00A23B3E">
            <w:pPr>
              <w:rPr>
                <w:rFonts w:ascii="Arial" w:hAnsi="Arial" w:cs="Arial"/>
                <w:color w:val="FF0000"/>
                <w:sz w:val="15"/>
                <w:szCs w:val="15"/>
              </w:rPr>
            </w:pPr>
          </w:p>
          <w:p w14:paraId="17F9A2FB" w14:textId="77777777" w:rsidR="00A23B3E" w:rsidRPr="000953DC" w:rsidRDefault="00A23B3E">
            <w:r w:rsidRPr="000953DC">
              <w:rPr>
                <w:rFonts w:ascii="Arial" w:hAnsi="Arial" w:cs="Arial"/>
                <w:sz w:val="15"/>
                <w:szCs w:val="15"/>
              </w:rPr>
              <w:t xml:space="preserve"> […………………]</w:t>
            </w:r>
          </w:p>
        </w:tc>
      </w:tr>
      <w:tr w:rsidR="00A23B3E" w14:paraId="19E8C45E"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292D12"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6AB2F496"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6E5E11CE"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DDFA95" w14:textId="77777777" w:rsidR="00F351F0" w:rsidRPr="003A443E" w:rsidRDefault="00F351F0">
            <w:pPr>
              <w:rPr>
                <w:rFonts w:ascii="Arial" w:hAnsi="Arial" w:cs="Arial"/>
                <w:color w:val="000000"/>
                <w:sz w:val="15"/>
                <w:szCs w:val="15"/>
              </w:rPr>
            </w:pPr>
          </w:p>
          <w:p w14:paraId="43E2EB9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7374C1F0" w14:textId="77777777" w:rsidR="00B32C28" w:rsidRPr="001D3A2B" w:rsidRDefault="00B32C28">
            <w:pPr>
              <w:rPr>
                <w:rFonts w:ascii="Arial" w:hAnsi="Arial" w:cs="Arial"/>
                <w:color w:val="000000"/>
                <w:szCs w:val="24"/>
              </w:rPr>
            </w:pPr>
          </w:p>
          <w:p w14:paraId="61411C55" w14:textId="77777777" w:rsidR="00A23B3E" w:rsidRPr="003A443E" w:rsidRDefault="00A23B3E">
            <w:pPr>
              <w:rPr>
                <w:color w:val="000000"/>
              </w:rPr>
            </w:pPr>
            <w:r w:rsidRPr="003A443E">
              <w:rPr>
                <w:rFonts w:ascii="Arial" w:hAnsi="Arial" w:cs="Arial"/>
                <w:color w:val="000000"/>
                <w:sz w:val="15"/>
                <w:szCs w:val="15"/>
              </w:rPr>
              <w:t>[ ] Sì [ ] No</w:t>
            </w:r>
          </w:p>
        </w:tc>
      </w:tr>
    </w:tbl>
    <w:p w14:paraId="11C21BAC" w14:textId="77777777" w:rsidR="006B4D39" w:rsidRDefault="006B4D39" w:rsidP="00BF74E1">
      <w:pPr>
        <w:pStyle w:val="SectionTitle"/>
        <w:rPr>
          <w:rFonts w:ascii="Arial" w:hAnsi="Arial" w:cs="Arial"/>
          <w:b w:val="0"/>
          <w:caps/>
          <w:sz w:val="15"/>
          <w:szCs w:val="15"/>
        </w:rPr>
      </w:pPr>
    </w:p>
    <w:p w14:paraId="5EAC60F0" w14:textId="77777777"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12B1194B"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FADA8"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005835EA">
              <w:rPr>
                <w:rFonts w:ascii="Arial" w:hAnsi="Arial" w:cs="Arial"/>
                <w:color w:val="000000"/>
                <w:sz w:val="15"/>
                <w:szCs w:val="15"/>
              </w:rPr>
              <w:t xml:space="preserve">(articolo </w:t>
            </w:r>
            <w:r w:rsidRPr="003A443E">
              <w:rPr>
                <w:rFonts w:ascii="Arial" w:hAnsi="Arial" w:cs="Arial"/>
                <w:color w:val="000000"/>
                <w:sz w:val="15"/>
                <w:szCs w:val="15"/>
              </w:rPr>
              <w:t xml:space="preserve">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85D108" w14:textId="77777777" w:rsidR="00A23B3E" w:rsidRPr="000953DC" w:rsidRDefault="00A23B3E">
            <w:r w:rsidRPr="000953DC">
              <w:rPr>
                <w:rFonts w:ascii="Arial" w:hAnsi="Arial" w:cs="Arial"/>
                <w:b/>
                <w:sz w:val="15"/>
                <w:szCs w:val="15"/>
              </w:rPr>
              <w:t>Risposta:</w:t>
            </w:r>
          </w:p>
        </w:tc>
      </w:tr>
      <w:tr w:rsidR="00A23B3E" w14:paraId="71997670"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240F9D"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15"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6"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7"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8"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77CAD0" w14:textId="77777777" w:rsidR="00A23B3E" w:rsidRPr="000953DC" w:rsidRDefault="00A23B3E">
            <w:pPr>
              <w:rPr>
                <w:rFonts w:ascii="Arial" w:hAnsi="Arial" w:cs="Arial"/>
                <w:sz w:val="14"/>
                <w:szCs w:val="14"/>
              </w:rPr>
            </w:pPr>
            <w:r w:rsidRPr="000953DC">
              <w:rPr>
                <w:rFonts w:ascii="Arial" w:hAnsi="Arial" w:cs="Arial"/>
                <w:sz w:val="14"/>
                <w:szCs w:val="14"/>
              </w:rPr>
              <w:t>[ ] Sì [ ] No</w:t>
            </w:r>
          </w:p>
          <w:p w14:paraId="2FAC39B2"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7D2E3AFA" w14:textId="77777777"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620C8FB8"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619D00"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5835EA">
              <w:rPr>
                <w:rFonts w:ascii="Arial" w:hAnsi="Arial" w:cs="Arial"/>
                <w:color w:val="000000"/>
                <w:sz w:val="14"/>
                <w:szCs w:val="14"/>
              </w:rPr>
              <w:t>n una delle seguenti situazioni</w:t>
            </w:r>
            <w:r w:rsidRPr="00121BF6">
              <w:rPr>
                <w:rFonts w:ascii="Arial" w:hAnsi="Arial" w:cs="Arial"/>
                <w:color w:val="000000"/>
                <w:sz w:val="14"/>
                <w:szCs w:val="14"/>
              </w:rPr>
              <w:t>?</w:t>
            </w:r>
          </w:p>
          <w:p w14:paraId="66D0DBA5"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9" w:anchor="09" w:history="1">
              <w:r w:rsidRPr="00121BF6">
                <w:rPr>
                  <w:rStyle w:val="Collegamentoipertestuale"/>
                  <w:rFonts w:ascii="Arial" w:eastAsia="font160"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20" w:anchor="014" w:history="1">
              <w:r w:rsidRPr="00121BF6">
                <w:rPr>
                  <w:rStyle w:val="Collegamentoipertestuale"/>
                  <w:rFonts w:ascii="Arial" w:eastAsia="font160"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7587303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E50AD2D" w14:textId="77777777" w:rsidR="00A23B3E" w:rsidRPr="00121BF6" w:rsidRDefault="00A23B3E" w:rsidP="00F351F0">
            <w:pPr>
              <w:pStyle w:val="NormaleWeb1"/>
              <w:spacing w:before="0" w:after="0"/>
              <w:jc w:val="both"/>
              <w:rPr>
                <w:rFonts w:ascii="Arial" w:hAnsi="Arial" w:cs="Arial"/>
                <w:color w:val="000000"/>
                <w:sz w:val="14"/>
                <w:szCs w:val="14"/>
              </w:rPr>
            </w:pPr>
          </w:p>
          <w:p w14:paraId="58108E68"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0E341DA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0632CE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7BF209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A5320CB"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60" w:hAnsi="Arial" w:cs="Arial"/>
                <w:color w:val="000000"/>
                <w:sz w:val="14"/>
                <w:szCs w:val="14"/>
                <w:u w:val="none"/>
              </w:rPr>
              <w:t>articolo 17 della legge 19 marzo 1990, n. 55</w:t>
            </w:r>
            <w:r w:rsidR="00625142" w:rsidRPr="00121BF6">
              <w:rPr>
                <w:rStyle w:val="Collegamentoipertestuale"/>
                <w:rFonts w:ascii="Arial" w:eastAsia="font160"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621DFA6A" w14:textId="77777777" w:rsidR="00625142" w:rsidRPr="00121BF6" w:rsidRDefault="00625142">
            <w:pPr>
              <w:spacing w:before="0" w:after="0"/>
              <w:ind w:left="284" w:hanging="284"/>
              <w:jc w:val="both"/>
              <w:rPr>
                <w:rFonts w:ascii="Arial" w:hAnsi="Arial" w:cs="Arial"/>
                <w:color w:val="000000"/>
                <w:sz w:val="14"/>
                <w:szCs w:val="14"/>
              </w:rPr>
            </w:pPr>
          </w:p>
          <w:p w14:paraId="331C994A" w14:textId="77777777"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14:paraId="6B316B1F"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61E769CA"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05D24905"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14:paraId="6F48081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96BABA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2A425C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E49A7B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AB41DAE"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AE35BE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F496F88"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F487A3C"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A865B17"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21" w:anchor="17" w:history="1">
              <w:r w:rsidRPr="00121BF6">
                <w:rPr>
                  <w:rStyle w:val="Collegamentoipertestuale"/>
                  <w:rFonts w:ascii="Arial" w:eastAsia="font160" w:hAnsi="Arial" w:cs="Arial"/>
                  <w:color w:val="000000"/>
                  <w:sz w:val="14"/>
                  <w:szCs w:val="14"/>
                  <w:u w:val="none"/>
                </w:rPr>
                <w:t>a legge 12 marzo 1999, n. 68</w:t>
              </w:r>
            </w:hyperlink>
          </w:p>
          <w:p w14:paraId="2F614E9C" w14:textId="77777777" w:rsidR="00A23B3E" w:rsidRPr="00121BF6" w:rsidRDefault="00A23B3E">
            <w:pPr>
              <w:pStyle w:val="NormaleWeb1"/>
              <w:spacing w:before="0" w:after="0"/>
              <w:ind w:left="284"/>
              <w:jc w:val="both"/>
              <w:rPr>
                <w:rFonts w:eastAsia="font160"/>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43117490" w14:textId="77777777" w:rsidR="00A23B3E" w:rsidRPr="00121BF6" w:rsidRDefault="00A23B3E">
            <w:pPr>
              <w:pStyle w:val="NormaleWeb1"/>
              <w:spacing w:before="0" w:after="0"/>
              <w:ind w:left="284" w:hanging="284"/>
              <w:jc w:val="both"/>
              <w:rPr>
                <w:rFonts w:eastAsia="font160"/>
                <w:color w:val="000000"/>
              </w:rPr>
            </w:pPr>
          </w:p>
          <w:p w14:paraId="0FB19381" w14:textId="77777777" w:rsidR="00A23B3E" w:rsidRPr="00121BF6" w:rsidRDefault="00A23B3E">
            <w:pPr>
              <w:pStyle w:val="NormaleWeb1"/>
              <w:spacing w:before="0" w:after="0"/>
              <w:jc w:val="both"/>
              <w:rPr>
                <w:rFonts w:ascii="Arial" w:hAnsi="Arial" w:cs="Arial"/>
                <w:color w:val="000000"/>
                <w:sz w:val="14"/>
                <w:szCs w:val="14"/>
              </w:rPr>
            </w:pPr>
          </w:p>
          <w:p w14:paraId="2A747183" w14:textId="77777777" w:rsidR="00A23B3E" w:rsidRPr="00121BF6" w:rsidRDefault="00A23B3E">
            <w:pPr>
              <w:pStyle w:val="NormaleWeb1"/>
              <w:spacing w:before="0" w:after="0"/>
              <w:jc w:val="both"/>
              <w:rPr>
                <w:rFonts w:ascii="Arial" w:hAnsi="Arial" w:cs="Arial"/>
                <w:color w:val="000000"/>
                <w:sz w:val="14"/>
                <w:szCs w:val="14"/>
              </w:rPr>
            </w:pPr>
          </w:p>
          <w:p w14:paraId="50338A87" w14:textId="77777777" w:rsidR="00A23B3E" w:rsidRPr="00121BF6" w:rsidRDefault="00A23B3E">
            <w:pPr>
              <w:pStyle w:val="NormaleWeb1"/>
              <w:spacing w:before="0" w:after="0"/>
              <w:jc w:val="both"/>
              <w:rPr>
                <w:rFonts w:ascii="Arial" w:hAnsi="Arial" w:cs="Arial"/>
                <w:color w:val="000000"/>
                <w:sz w:val="14"/>
                <w:szCs w:val="14"/>
              </w:rPr>
            </w:pPr>
          </w:p>
          <w:p w14:paraId="64563202" w14:textId="77777777" w:rsidR="00A23B3E" w:rsidRPr="00121BF6" w:rsidRDefault="00A23B3E">
            <w:pPr>
              <w:pStyle w:val="NormaleWeb1"/>
              <w:spacing w:before="0" w:after="0"/>
              <w:jc w:val="both"/>
              <w:rPr>
                <w:rFonts w:ascii="Arial" w:hAnsi="Arial" w:cs="Arial"/>
                <w:color w:val="000000"/>
                <w:sz w:val="14"/>
                <w:szCs w:val="14"/>
              </w:rPr>
            </w:pPr>
          </w:p>
          <w:p w14:paraId="59C9762E" w14:textId="77777777" w:rsidR="00A23B3E" w:rsidRPr="00121BF6" w:rsidRDefault="00A23B3E">
            <w:pPr>
              <w:pStyle w:val="NormaleWeb1"/>
              <w:spacing w:before="0" w:after="0"/>
              <w:jc w:val="both"/>
              <w:rPr>
                <w:rFonts w:ascii="Arial" w:hAnsi="Arial" w:cs="Arial"/>
                <w:color w:val="000000"/>
                <w:sz w:val="14"/>
                <w:szCs w:val="14"/>
              </w:rPr>
            </w:pPr>
          </w:p>
          <w:p w14:paraId="20C79B6E" w14:textId="77777777" w:rsidR="00A23B3E" w:rsidRPr="00121BF6" w:rsidRDefault="00A23B3E">
            <w:pPr>
              <w:pStyle w:val="NormaleWeb1"/>
              <w:spacing w:before="0" w:after="0"/>
              <w:jc w:val="both"/>
              <w:rPr>
                <w:rFonts w:ascii="Arial" w:hAnsi="Arial" w:cs="Arial"/>
                <w:color w:val="000000"/>
                <w:sz w:val="14"/>
                <w:szCs w:val="14"/>
              </w:rPr>
            </w:pPr>
          </w:p>
          <w:p w14:paraId="24A280D6" w14:textId="77777777" w:rsidR="006B4D39" w:rsidRPr="00121BF6" w:rsidRDefault="006B4D39">
            <w:pPr>
              <w:pStyle w:val="NormaleWeb1"/>
              <w:spacing w:before="0" w:after="0"/>
              <w:jc w:val="both"/>
              <w:rPr>
                <w:rFonts w:ascii="Arial" w:hAnsi="Arial" w:cs="Arial"/>
                <w:color w:val="000000"/>
                <w:sz w:val="14"/>
                <w:szCs w:val="14"/>
              </w:rPr>
            </w:pPr>
          </w:p>
          <w:p w14:paraId="09355C39" w14:textId="77777777" w:rsidR="00A23B3E" w:rsidRPr="00121BF6" w:rsidRDefault="00A23B3E">
            <w:pPr>
              <w:pStyle w:val="NormaleWeb1"/>
              <w:spacing w:before="0" w:after="0"/>
              <w:jc w:val="both"/>
              <w:rPr>
                <w:rFonts w:ascii="Arial" w:hAnsi="Arial" w:cs="Arial"/>
                <w:color w:val="000000"/>
                <w:sz w:val="14"/>
                <w:szCs w:val="14"/>
              </w:rPr>
            </w:pPr>
          </w:p>
          <w:p w14:paraId="5F1FBF50"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22" w:anchor="317" w:history="1">
              <w:r w:rsidRPr="00121BF6">
                <w:rPr>
                  <w:rStyle w:val="Collegamentoipertestuale"/>
                  <w:rFonts w:ascii="Arial" w:eastAsia="font160" w:hAnsi="Arial" w:cs="Arial"/>
                  <w:color w:val="000000"/>
                  <w:sz w:val="14"/>
                  <w:szCs w:val="14"/>
                  <w:u w:val="none"/>
                </w:rPr>
                <w:t>articoli 317</w:t>
              </w:r>
            </w:hyperlink>
            <w:r w:rsidRPr="00121BF6">
              <w:rPr>
                <w:rFonts w:ascii="Arial" w:hAnsi="Arial" w:cs="Arial"/>
                <w:color w:val="000000"/>
                <w:sz w:val="14"/>
                <w:szCs w:val="14"/>
              </w:rPr>
              <w:t xml:space="preserve"> e </w:t>
            </w:r>
            <w:hyperlink r:id="rId23" w:anchor="629" w:history="1">
              <w:r w:rsidRPr="00121BF6">
                <w:rPr>
                  <w:rStyle w:val="Collegamentoipertestuale"/>
                  <w:rFonts w:ascii="Arial" w:eastAsia="font160"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5FFB3A46"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3F783F1"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098D9FB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9346621"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0A3EBA2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3778265"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14:paraId="3AD2209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A3896F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80493B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2A2C0D9"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78CD0C9C"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6D69BD52"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0C90EE59"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24" w:anchor="2359" w:history="1">
              <w:r w:rsidRPr="00121BF6">
                <w:rPr>
                  <w:rStyle w:val="Collegamentoipertestuale"/>
                  <w:rFonts w:ascii="Arial" w:eastAsia="font160"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14940A" w14:textId="77777777" w:rsidR="00A23B3E" w:rsidRPr="003A443E" w:rsidRDefault="00A23B3E">
            <w:pPr>
              <w:rPr>
                <w:rFonts w:ascii="Arial" w:hAnsi="Arial" w:cs="Arial"/>
                <w:color w:val="000000"/>
                <w:sz w:val="15"/>
                <w:szCs w:val="15"/>
              </w:rPr>
            </w:pPr>
          </w:p>
          <w:p w14:paraId="438016F4"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23FD67E2"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B870964"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6801553" w14:textId="77777777" w:rsidR="006A5E21" w:rsidRPr="001D3A2B" w:rsidRDefault="006A5E21" w:rsidP="005309A4">
            <w:pPr>
              <w:jc w:val="both"/>
              <w:rPr>
                <w:rFonts w:ascii="Arial" w:hAnsi="Arial" w:cs="Arial"/>
                <w:color w:val="000000"/>
                <w:sz w:val="4"/>
                <w:szCs w:val="4"/>
              </w:rPr>
            </w:pPr>
          </w:p>
          <w:p w14:paraId="4ABEDC61"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17195D2B"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317EBA0"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07B72B06" w14:textId="77777777" w:rsidR="001D3A2B" w:rsidRPr="001D3A2B" w:rsidRDefault="001D3A2B">
            <w:pPr>
              <w:rPr>
                <w:rFonts w:ascii="Arial" w:hAnsi="Arial" w:cs="Arial"/>
                <w:color w:val="000000"/>
                <w:sz w:val="4"/>
                <w:szCs w:val="4"/>
              </w:rPr>
            </w:pPr>
          </w:p>
          <w:p w14:paraId="18FA4D1D"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556D1365" w14:textId="77777777" w:rsidR="00F351F0" w:rsidRPr="003A443E" w:rsidRDefault="00F351F0">
            <w:pPr>
              <w:spacing w:before="0" w:after="0"/>
              <w:ind w:left="284" w:hanging="284"/>
              <w:jc w:val="both"/>
              <w:rPr>
                <w:rFonts w:ascii="Arial" w:hAnsi="Arial" w:cs="Arial"/>
                <w:color w:val="000000"/>
                <w:sz w:val="14"/>
                <w:szCs w:val="14"/>
              </w:rPr>
            </w:pPr>
          </w:p>
          <w:p w14:paraId="548DFCEE"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662D1E3C" w14:textId="77777777" w:rsidR="00F351F0" w:rsidRPr="003A443E" w:rsidRDefault="00F351F0">
            <w:pPr>
              <w:rPr>
                <w:rFonts w:ascii="Arial" w:hAnsi="Arial" w:cs="Arial"/>
                <w:color w:val="000000"/>
                <w:sz w:val="14"/>
                <w:szCs w:val="14"/>
              </w:rPr>
            </w:pPr>
          </w:p>
          <w:p w14:paraId="6BEDD39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DDB21FF"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AB3FAE4"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65ACF310" w14:textId="77777777" w:rsidR="00A23B3E" w:rsidRPr="003A443E" w:rsidRDefault="00A23B3E">
            <w:pPr>
              <w:rPr>
                <w:rFonts w:ascii="Arial" w:hAnsi="Arial" w:cs="Arial"/>
                <w:color w:val="000000"/>
                <w:sz w:val="14"/>
                <w:szCs w:val="14"/>
              </w:rPr>
            </w:pPr>
          </w:p>
          <w:p w14:paraId="36F59EEE" w14:textId="77777777"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07DEDC71"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0BBB959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3665D68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14:paraId="7BE50197" w14:textId="77777777" w:rsidR="006A5E21" w:rsidRPr="001D3A2B" w:rsidRDefault="006A5E21">
            <w:pPr>
              <w:rPr>
                <w:rFonts w:ascii="Arial" w:hAnsi="Arial" w:cs="Arial"/>
                <w:color w:val="000000"/>
                <w:sz w:val="4"/>
                <w:szCs w:val="4"/>
              </w:rPr>
            </w:pPr>
          </w:p>
          <w:p w14:paraId="1B7AEF4D"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63B10BF" w14:textId="77777777" w:rsidR="00A23B3E" w:rsidRPr="003A443E" w:rsidRDefault="00A23B3E">
            <w:pPr>
              <w:rPr>
                <w:rFonts w:ascii="Arial" w:hAnsi="Arial" w:cs="Arial"/>
                <w:color w:val="000000"/>
                <w:sz w:val="14"/>
                <w:szCs w:val="14"/>
              </w:rPr>
            </w:pPr>
          </w:p>
          <w:p w14:paraId="32FE5CEF" w14:textId="77777777" w:rsidR="00A23B3E" w:rsidRPr="003A443E" w:rsidRDefault="00A23B3E">
            <w:pPr>
              <w:rPr>
                <w:rFonts w:ascii="Arial" w:hAnsi="Arial" w:cs="Arial"/>
                <w:color w:val="000000"/>
              </w:rPr>
            </w:pPr>
          </w:p>
          <w:p w14:paraId="634005BA"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2A28A6A9"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748E5F0F"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14E1AF19"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3107143F" w14:textId="77777777" w:rsidR="001D3A2B" w:rsidRDefault="001D3A2B">
            <w:pPr>
              <w:rPr>
                <w:rFonts w:ascii="Arial" w:hAnsi="Arial" w:cs="Arial"/>
                <w:color w:val="000000"/>
                <w:sz w:val="14"/>
                <w:szCs w:val="14"/>
              </w:rPr>
            </w:pPr>
          </w:p>
          <w:p w14:paraId="77A07745" w14:textId="77777777" w:rsidR="00A23B3E" w:rsidRPr="003A443E" w:rsidRDefault="00A23B3E">
            <w:pPr>
              <w:rPr>
                <w:color w:val="000000"/>
              </w:rPr>
            </w:pPr>
            <w:r w:rsidRPr="003A443E">
              <w:rPr>
                <w:rFonts w:ascii="Arial" w:hAnsi="Arial" w:cs="Arial"/>
                <w:color w:val="000000"/>
                <w:sz w:val="14"/>
                <w:szCs w:val="14"/>
              </w:rPr>
              <w:t>[ ] Sì [ ] No</w:t>
            </w:r>
          </w:p>
        </w:tc>
      </w:tr>
      <w:tr w:rsidR="00C427DB" w14:paraId="408131C3"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F27737"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D425A3"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14:paraId="5BB4C1F1"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375EDF4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DA9888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BE79109"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DB3F8FB"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C63B8FB"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8BC628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0E1BC94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5B06720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151555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84348BD" w14:textId="77777777"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14:paraId="584A509A" w14:textId="77777777" w:rsidR="00A23B3E" w:rsidRDefault="00A23B3E">
      <w:pPr>
        <w:spacing w:before="0" w:after="0"/>
        <w:rPr>
          <w:rFonts w:ascii="Arial" w:hAnsi="Arial" w:cs="Arial"/>
          <w:sz w:val="17"/>
          <w:szCs w:val="17"/>
        </w:rPr>
      </w:pPr>
    </w:p>
    <w:p w14:paraId="36030AE6" w14:textId="77777777" w:rsidR="00A23B3E" w:rsidRDefault="00A23B3E">
      <w:pPr>
        <w:spacing w:before="0" w:after="0"/>
        <w:rPr>
          <w:rFonts w:ascii="Arial" w:hAnsi="Arial" w:cs="Arial"/>
          <w:sz w:val="14"/>
          <w:szCs w:val="14"/>
        </w:rPr>
      </w:pPr>
      <w:r>
        <w:rPr>
          <w:rFonts w:ascii="Arial" w:hAnsi="Arial" w:cs="Arial"/>
          <w:sz w:val="14"/>
          <w:szCs w:val="14"/>
        </w:rPr>
        <w:t>In merito a</w:t>
      </w:r>
      <w:r w:rsidR="00EC0474">
        <w:rPr>
          <w:rFonts w:ascii="Arial" w:hAnsi="Arial" w:cs="Arial"/>
          <w:sz w:val="14"/>
          <w:szCs w:val="14"/>
        </w:rPr>
        <w:t>i criteri di selezione (</w:t>
      </w:r>
      <w:r>
        <w:rPr>
          <w:rFonts w:ascii="Arial" w:hAnsi="Arial" w:cs="Arial"/>
          <w:sz w:val="14"/>
          <w:szCs w:val="14"/>
        </w:rPr>
        <w:t xml:space="preserve">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14:paraId="2DC5E310" w14:textId="77777777" w:rsidR="00A23B3E" w:rsidRDefault="00A23B3E">
      <w:pPr>
        <w:pStyle w:val="SectionTitle"/>
        <w:spacing w:after="120"/>
        <w:jc w:val="both"/>
        <w:rPr>
          <w:rFonts w:ascii="Arial" w:hAnsi="Arial" w:cs="Arial"/>
          <w:b w:val="0"/>
          <w:caps/>
          <w:sz w:val="16"/>
          <w:szCs w:val="16"/>
        </w:rPr>
      </w:pPr>
    </w:p>
    <w:p w14:paraId="1BA4978F"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14570C03"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8ED7BE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74985E"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640B7" w14:textId="77777777" w:rsidR="00A23B3E" w:rsidRDefault="00A23B3E">
            <w:r>
              <w:rPr>
                <w:rFonts w:ascii="Arial" w:hAnsi="Arial" w:cs="Arial"/>
                <w:b/>
                <w:sz w:val="15"/>
                <w:szCs w:val="15"/>
              </w:rPr>
              <w:t>Risposta</w:t>
            </w:r>
          </w:p>
        </w:tc>
      </w:tr>
      <w:tr w:rsidR="00A23B3E" w14:paraId="5E1B32E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9B73B71"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25700E75"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E75F04" w14:textId="77777777"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0535055B" w14:textId="77777777" w:rsidR="00A23B3E" w:rsidRDefault="00A23B3E">
            <w:r>
              <w:rPr>
                <w:rFonts w:ascii="Arial" w:hAnsi="Arial" w:cs="Arial"/>
                <w:sz w:val="15"/>
                <w:szCs w:val="15"/>
              </w:rPr>
              <w:t>[…………][……..…][…………]</w:t>
            </w:r>
          </w:p>
        </w:tc>
      </w:tr>
      <w:tr w:rsidR="00A23B3E" w14:paraId="5343AADB"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7D70C8"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6B5C9BD2" w14:textId="77777777" w:rsidR="00A23B3E" w:rsidRDefault="00A23B3E">
            <w:pPr>
              <w:pStyle w:val="Paragrafoelenco1"/>
              <w:tabs>
                <w:tab w:val="left" w:pos="284"/>
              </w:tabs>
              <w:ind w:left="284"/>
              <w:rPr>
                <w:rFonts w:ascii="Arial" w:hAnsi="Arial" w:cs="Arial"/>
                <w:sz w:val="15"/>
                <w:szCs w:val="15"/>
              </w:rPr>
            </w:pPr>
          </w:p>
          <w:p w14:paraId="5AD2A818"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5E8794A2"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5DE49E" w14:textId="77777777"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37184C1A"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A2C5EF5" w14:textId="77777777" w:rsidR="00A23B3E" w:rsidRDefault="00A23B3E">
            <w:r>
              <w:rPr>
                <w:rFonts w:ascii="Arial" w:hAnsi="Arial" w:cs="Arial"/>
                <w:sz w:val="15"/>
                <w:szCs w:val="15"/>
              </w:rPr>
              <w:t>[…………][……….…][…………]</w:t>
            </w:r>
          </w:p>
        </w:tc>
      </w:tr>
    </w:tbl>
    <w:p w14:paraId="65FE62D5" w14:textId="77777777" w:rsidR="00A23B3E" w:rsidRDefault="00A23B3E">
      <w:pPr>
        <w:pStyle w:val="SectionTitle"/>
        <w:spacing w:before="0" w:after="0"/>
        <w:jc w:val="both"/>
        <w:rPr>
          <w:rFonts w:ascii="Arial" w:hAnsi="Arial" w:cs="Arial"/>
          <w:sz w:val="4"/>
          <w:szCs w:val="4"/>
        </w:rPr>
      </w:pPr>
    </w:p>
    <w:p w14:paraId="6B2265F6" w14:textId="77777777" w:rsidR="00A23B3E" w:rsidRDefault="00A23B3E">
      <w:pPr>
        <w:spacing w:before="0"/>
      </w:pPr>
    </w:p>
    <w:p w14:paraId="21AE6D61" w14:textId="77777777" w:rsidR="00A23B3E" w:rsidRDefault="00A23B3E">
      <w:pPr>
        <w:pStyle w:val="SectionTitle"/>
        <w:pageBreakBefore/>
        <w:spacing w:before="0" w:after="0"/>
        <w:jc w:val="both"/>
        <w:rPr>
          <w:rFonts w:ascii="Arial" w:hAnsi="Arial" w:cs="Arial"/>
          <w:b w:val="0"/>
          <w:caps/>
          <w:sz w:val="15"/>
          <w:szCs w:val="15"/>
        </w:rPr>
      </w:pPr>
    </w:p>
    <w:p w14:paraId="3BA6E201"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0C3909F2"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6CEF629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3F4AA1"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1EC16E"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06D28CD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A72715" w14:textId="77777777"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w:t>
            </w:r>
            <w:r w:rsidR="00EC0474">
              <w:rPr>
                <w:rFonts w:ascii="Arial" w:hAnsi="Arial" w:cs="Arial"/>
                <w:sz w:val="15"/>
                <w:szCs w:val="15"/>
              </w:rPr>
              <w:t>globale</w:t>
            </w:r>
            <w:r>
              <w:rPr>
                <w:rFonts w:ascii="Arial" w:hAnsi="Arial" w:cs="Arial"/>
                <w:sz w:val="15"/>
                <w:szCs w:val="15"/>
              </w:rPr>
              <w:t>") dell'operatore economico per il numero di esercizi richiesto nell'avviso o bando pertinente o nei documenti di gara è il seguente</w:t>
            </w:r>
            <w:r>
              <w:rPr>
                <w:rFonts w:ascii="Arial" w:hAnsi="Arial" w:cs="Arial"/>
                <w:b/>
                <w:sz w:val="15"/>
                <w:szCs w:val="15"/>
              </w:rPr>
              <w:t>:</w:t>
            </w:r>
          </w:p>
          <w:p w14:paraId="459328D2" w14:textId="77777777" w:rsidR="00A23B3E" w:rsidRDefault="00A23B3E">
            <w:pPr>
              <w:ind w:left="284" w:hanging="284"/>
              <w:rPr>
                <w:rFonts w:ascii="Arial" w:hAnsi="Arial" w:cs="Arial"/>
                <w:b/>
                <w:sz w:val="12"/>
                <w:szCs w:val="12"/>
              </w:rPr>
            </w:pPr>
          </w:p>
          <w:p w14:paraId="3991D21D" w14:textId="77777777" w:rsidR="00A23B3E" w:rsidRDefault="00A23B3E">
            <w:pPr>
              <w:ind w:left="284" w:hanging="284"/>
              <w:rPr>
                <w:rFonts w:ascii="Arial" w:hAnsi="Arial" w:cs="Arial"/>
                <w:sz w:val="12"/>
                <w:szCs w:val="12"/>
              </w:rPr>
            </w:pPr>
            <w:r>
              <w:rPr>
                <w:rFonts w:ascii="Arial" w:hAnsi="Arial" w:cs="Arial"/>
                <w:b/>
                <w:sz w:val="15"/>
                <w:szCs w:val="15"/>
              </w:rPr>
              <w:t>e/o,</w:t>
            </w:r>
          </w:p>
          <w:p w14:paraId="2A366380" w14:textId="77777777" w:rsidR="00A23B3E" w:rsidRDefault="00A23B3E">
            <w:pPr>
              <w:ind w:left="284" w:hanging="142"/>
              <w:rPr>
                <w:rFonts w:ascii="Arial" w:hAnsi="Arial" w:cs="Arial"/>
                <w:sz w:val="12"/>
                <w:szCs w:val="12"/>
              </w:rPr>
            </w:pPr>
          </w:p>
          <w:p w14:paraId="0393EB7D" w14:textId="77777777"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5CBDC08C"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90A627" w14:textId="77777777"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26432A91" w14:textId="77777777" w:rsidR="00A23B3E" w:rsidRDefault="00A23B3E">
            <w:pPr>
              <w:rPr>
                <w:rFonts w:ascii="Arial" w:hAnsi="Arial" w:cs="Arial"/>
                <w:sz w:val="15"/>
                <w:szCs w:val="15"/>
              </w:rPr>
            </w:pPr>
            <w:r>
              <w:rPr>
                <w:rFonts w:ascii="Arial" w:hAnsi="Arial" w:cs="Arial"/>
                <w:sz w:val="15"/>
                <w:szCs w:val="15"/>
              </w:rPr>
              <w:t>[……], [……] […] valuta</w:t>
            </w:r>
          </w:p>
          <w:p w14:paraId="79C4D503" w14:textId="77777777" w:rsidR="00A23B3E" w:rsidRDefault="00A23B3E">
            <w:pPr>
              <w:rPr>
                <w:rFonts w:ascii="Arial" w:hAnsi="Arial" w:cs="Arial"/>
                <w:sz w:val="15"/>
                <w:szCs w:val="15"/>
              </w:rPr>
            </w:pPr>
          </w:p>
          <w:p w14:paraId="0F2CDA37" w14:textId="77777777" w:rsidR="00A23B3E" w:rsidRDefault="00A23B3E">
            <w:pPr>
              <w:rPr>
                <w:rFonts w:ascii="Arial" w:hAnsi="Arial" w:cs="Arial"/>
                <w:sz w:val="15"/>
                <w:szCs w:val="15"/>
              </w:rPr>
            </w:pPr>
          </w:p>
          <w:p w14:paraId="46BC28DA"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B7807DD" w14:textId="77777777" w:rsidR="00A23B3E" w:rsidRDefault="00A23B3E">
            <w:r>
              <w:rPr>
                <w:rFonts w:ascii="Arial" w:hAnsi="Arial" w:cs="Arial"/>
                <w:sz w:val="15"/>
                <w:szCs w:val="15"/>
              </w:rPr>
              <w:t>[…….…][……..…][……..…]</w:t>
            </w:r>
          </w:p>
        </w:tc>
      </w:tr>
      <w:tr w:rsidR="00A23B3E" w14:paraId="50C13C9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72E37C" w14:textId="77777777"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108DE6CA" w14:textId="77777777" w:rsidR="00A23B3E" w:rsidRDefault="00A23B3E">
            <w:pPr>
              <w:rPr>
                <w:rFonts w:ascii="Arial" w:hAnsi="Arial" w:cs="Arial"/>
                <w:sz w:val="15"/>
                <w:szCs w:val="15"/>
              </w:rPr>
            </w:pPr>
            <w:r>
              <w:rPr>
                <w:rFonts w:ascii="Arial" w:hAnsi="Arial" w:cs="Arial"/>
                <w:b/>
                <w:sz w:val="15"/>
                <w:szCs w:val="15"/>
              </w:rPr>
              <w:t>e/o,</w:t>
            </w:r>
          </w:p>
          <w:p w14:paraId="2EDB8596"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36A099CB"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38D377" w14:textId="77777777"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01156A74" w14:textId="77777777" w:rsidR="00A23B3E" w:rsidRDefault="00A23B3E">
            <w:pPr>
              <w:rPr>
                <w:rFonts w:ascii="Arial" w:hAnsi="Arial" w:cs="Arial"/>
                <w:sz w:val="15"/>
                <w:szCs w:val="15"/>
              </w:rPr>
            </w:pPr>
            <w:r>
              <w:rPr>
                <w:rFonts w:ascii="Arial" w:hAnsi="Arial" w:cs="Arial"/>
                <w:sz w:val="15"/>
                <w:szCs w:val="15"/>
              </w:rPr>
              <w:t>[……], [……] […] valuta</w:t>
            </w:r>
          </w:p>
          <w:p w14:paraId="2DA19F09"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2C5EED45" w14:textId="77777777" w:rsidR="00A23B3E" w:rsidRDefault="00A23B3E">
            <w:r>
              <w:rPr>
                <w:rFonts w:ascii="Arial" w:hAnsi="Arial" w:cs="Arial"/>
                <w:sz w:val="15"/>
                <w:szCs w:val="15"/>
              </w:rPr>
              <w:t>[……….…][…………][…………]</w:t>
            </w:r>
          </w:p>
        </w:tc>
      </w:tr>
      <w:tr w:rsidR="00A23B3E" w14:paraId="2C80C11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3EE1E9"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6D707A" w14:textId="77777777" w:rsidR="00A23B3E" w:rsidRDefault="00A23B3E">
            <w:r>
              <w:rPr>
                <w:rFonts w:ascii="Arial" w:hAnsi="Arial" w:cs="Arial"/>
                <w:sz w:val="15"/>
                <w:szCs w:val="15"/>
              </w:rPr>
              <w:t>[……]</w:t>
            </w:r>
          </w:p>
        </w:tc>
      </w:tr>
      <w:tr w:rsidR="00A23B3E" w14:paraId="70BF0A4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7BDE0D"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450284FE"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B4F02C"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146E910B" w14:textId="77777777" w:rsidR="00A23B3E" w:rsidRDefault="00A23B3E">
            <w:r>
              <w:rPr>
                <w:rFonts w:ascii="Arial" w:hAnsi="Arial" w:cs="Arial"/>
                <w:sz w:val="15"/>
                <w:szCs w:val="15"/>
              </w:rPr>
              <w:t>[………..…][…………][……….…]</w:t>
            </w:r>
          </w:p>
        </w:tc>
      </w:tr>
      <w:tr w:rsidR="00A23B3E" w14:paraId="3BA9698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FABB08"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0CE60F61"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E8BE3F" w14:textId="77777777" w:rsidR="00A23B3E" w:rsidRDefault="00A23B3E">
            <w:pPr>
              <w:rPr>
                <w:rFonts w:ascii="Arial" w:hAnsi="Arial" w:cs="Arial"/>
                <w:sz w:val="15"/>
                <w:szCs w:val="15"/>
              </w:rPr>
            </w:pPr>
            <w:r>
              <w:rPr>
                <w:rFonts w:ascii="Arial" w:hAnsi="Arial" w:cs="Arial"/>
                <w:sz w:val="15"/>
                <w:szCs w:val="15"/>
              </w:rPr>
              <w:t>[……] […] valuta</w:t>
            </w:r>
          </w:p>
          <w:p w14:paraId="2BD77811"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0425DD5A"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39BEBD5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4199AF"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08B1B947" w14:textId="77777777"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1D7F15" w14:textId="77777777"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77A11B7F"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7AA8D34A" w14:textId="77777777" w:rsidR="00A23B3E" w:rsidRDefault="00A23B3E">
            <w:r>
              <w:rPr>
                <w:rFonts w:ascii="Arial" w:hAnsi="Arial" w:cs="Arial"/>
                <w:sz w:val="15"/>
                <w:szCs w:val="15"/>
              </w:rPr>
              <w:t>[…………..][……….…][………..…]</w:t>
            </w:r>
          </w:p>
        </w:tc>
      </w:tr>
    </w:tbl>
    <w:p w14:paraId="65726508" w14:textId="77777777" w:rsidR="00A23B3E" w:rsidRDefault="00A23B3E">
      <w:pPr>
        <w:pStyle w:val="SectionTitle"/>
        <w:spacing w:before="0" w:after="0"/>
        <w:jc w:val="both"/>
        <w:rPr>
          <w:rFonts w:ascii="Arial" w:hAnsi="Arial" w:cs="Arial"/>
          <w:caps/>
          <w:sz w:val="15"/>
          <w:szCs w:val="15"/>
        </w:rPr>
      </w:pPr>
    </w:p>
    <w:p w14:paraId="709AC71C" w14:textId="77777777" w:rsidR="00A23B3E" w:rsidRDefault="00A23B3E">
      <w:pPr>
        <w:pStyle w:val="Titolo1"/>
        <w:spacing w:before="0" w:after="0"/>
        <w:ind w:left="850"/>
        <w:rPr>
          <w:sz w:val="16"/>
          <w:szCs w:val="16"/>
        </w:rPr>
      </w:pPr>
    </w:p>
    <w:p w14:paraId="7CD569E4"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224C3F40" w14:textId="77777777" w:rsidR="00A23B3E" w:rsidRPr="003A443E" w:rsidRDefault="00A23B3E">
      <w:pPr>
        <w:pStyle w:val="Titolo1"/>
        <w:spacing w:before="0" w:after="0"/>
        <w:ind w:left="850"/>
        <w:rPr>
          <w:color w:val="000000"/>
          <w:sz w:val="16"/>
          <w:szCs w:val="16"/>
        </w:rPr>
      </w:pPr>
    </w:p>
    <w:p w14:paraId="6223319F"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5064BAD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338384" w14:textId="77777777"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49483B"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703574E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61189C"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7EF9FA3A"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016FF1"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6D30478A" w14:textId="77777777" w:rsidR="00A23B3E" w:rsidRDefault="00A23B3E">
            <w:r>
              <w:rPr>
                <w:rFonts w:ascii="Arial" w:hAnsi="Arial" w:cs="Arial"/>
                <w:sz w:val="15"/>
                <w:szCs w:val="15"/>
              </w:rPr>
              <w:t>[…………][………..…][……….…]</w:t>
            </w:r>
          </w:p>
        </w:tc>
      </w:tr>
      <w:tr w:rsidR="00A23B3E" w14:paraId="17F3755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D3118B" w14:textId="77777777"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3554E7ED"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522E31"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0CC2BF08"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1CDF309F"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6275659"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4E284FE6"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7B8E13E7"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149E6D99" w14:textId="77777777" w:rsidR="00A23B3E" w:rsidRDefault="00A23B3E">
                  <w:r>
                    <w:rPr>
                      <w:rFonts w:ascii="Arial" w:hAnsi="Arial" w:cs="Arial"/>
                      <w:sz w:val="15"/>
                      <w:szCs w:val="15"/>
                    </w:rPr>
                    <w:t>destinatari</w:t>
                  </w:r>
                </w:p>
              </w:tc>
            </w:tr>
            <w:tr w:rsidR="00A23B3E" w14:paraId="2984CAAE"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3958F36B"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47F176E"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3AB29C58"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7124BD73" w14:textId="77777777" w:rsidR="00A23B3E" w:rsidRDefault="00A23B3E">
                  <w:pPr>
                    <w:rPr>
                      <w:rFonts w:ascii="Arial" w:hAnsi="Arial" w:cs="Arial"/>
                      <w:sz w:val="15"/>
                      <w:szCs w:val="15"/>
                    </w:rPr>
                  </w:pPr>
                </w:p>
              </w:tc>
            </w:tr>
          </w:tbl>
          <w:p w14:paraId="6660503F" w14:textId="77777777" w:rsidR="00A23B3E" w:rsidRDefault="00A23B3E">
            <w:pPr>
              <w:rPr>
                <w:rFonts w:ascii="Arial" w:hAnsi="Arial" w:cs="Arial"/>
                <w:sz w:val="15"/>
                <w:szCs w:val="15"/>
              </w:rPr>
            </w:pPr>
          </w:p>
        </w:tc>
      </w:tr>
      <w:tr w:rsidR="00A23B3E" w14:paraId="6CCCDE8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E8D554"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0C4CF21A"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F08936"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0432840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825324"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BC3B0F" w14:textId="77777777" w:rsidR="00A23B3E" w:rsidRDefault="00A23B3E">
            <w:r>
              <w:rPr>
                <w:rFonts w:ascii="Arial" w:hAnsi="Arial" w:cs="Arial"/>
                <w:sz w:val="15"/>
                <w:szCs w:val="15"/>
              </w:rPr>
              <w:t>[……….…]</w:t>
            </w:r>
          </w:p>
        </w:tc>
      </w:tr>
      <w:tr w:rsidR="00A23B3E" w14:paraId="76A3D97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FF77EE"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A89D36" w14:textId="77777777" w:rsidR="00A23B3E" w:rsidRDefault="00A23B3E">
            <w:r>
              <w:rPr>
                <w:rFonts w:ascii="Arial" w:hAnsi="Arial" w:cs="Arial"/>
                <w:sz w:val="15"/>
                <w:szCs w:val="15"/>
              </w:rPr>
              <w:t>[……….…]</w:t>
            </w:r>
          </w:p>
        </w:tc>
      </w:tr>
      <w:tr w:rsidR="00A23B3E" w14:paraId="387E7BD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DB6515"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29C193FF"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576E6A"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6F3384A3" w14:textId="77777777" w:rsidR="00A23B3E" w:rsidRDefault="00A23B3E">
            <w:pPr>
              <w:rPr>
                <w:rFonts w:ascii="Arial" w:hAnsi="Arial" w:cs="Arial"/>
                <w:sz w:val="15"/>
                <w:szCs w:val="15"/>
              </w:rPr>
            </w:pPr>
            <w:r>
              <w:rPr>
                <w:rFonts w:ascii="Arial" w:hAnsi="Arial" w:cs="Arial"/>
                <w:sz w:val="15"/>
                <w:szCs w:val="15"/>
              </w:rPr>
              <w:br/>
              <w:t>[ ] Sì [ ] No</w:t>
            </w:r>
          </w:p>
          <w:p w14:paraId="267460E6" w14:textId="77777777" w:rsidR="00350D7E" w:rsidRDefault="00350D7E">
            <w:pPr>
              <w:rPr>
                <w:rFonts w:ascii="Arial" w:hAnsi="Arial" w:cs="Arial"/>
                <w:sz w:val="15"/>
                <w:szCs w:val="15"/>
              </w:rPr>
            </w:pPr>
          </w:p>
          <w:p w14:paraId="59B60F86" w14:textId="77777777" w:rsidR="00350D7E" w:rsidRDefault="00350D7E"/>
        </w:tc>
      </w:tr>
      <w:tr w:rsidR="00A23B3E" w14:paraId="016A641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60EF98"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0CD47EED" w14:textId="77777777" w:rsidR="00A23B3E" w:rsidRDefault="00A23B3E">
            <w:pPr>
              <w:rPr>
                <w:rFonts w:ascii="Arial" w:hAnsi="Arial" w:cs="Arial"/>
                <w:b/>
                <w:i/>
                <w:sz w:val="15"/>
                <w:szCs w:val="15"/>
              </w:rPr>
            </w:pPr>
            <w:r>
              <w:rPr>
                <w:rFonts w:ascii="Arial" w:hAnsi="Arial" w:cs="Arial"/>
                <w:sz w:val="15"/>
                <w:szCs w:val="15"/>
              </w:rPr>
              <w:t>a)       lo stesso prestatore di servizi o imprenditore,</w:t>
            </w:r>
          </w:p>
          <w:p w14:paraId="4F16025E" w14:textId="77777777"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1A65B9CD"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95A54B" w14:textId="77777777" w:rsidR="00A23B3E" w:rsidRDefault="00A23B3E">
            <w:pPr>
              <w:rPr>
                <w:rFonts w:ascii="Arial" w:hAnsi="Arial" w:cs="Arial"/>
                <w:sz w:val="15"/>
                <w:szCs w:val="15"/>
              </w:rPr>
            </w:pPr>
            <w:r>
              <w:rPr>
                <w:rFonts w:ascii="Arial" w:hAnsi="Arial" w:cs="Arial"/>
                <w:sz w:val="15"/>
                <w:szCs w:val="15"/>
              </w:rPr>
              <w:br/>
            </w:r>
          </w:p>
          <w:p w14:paraId="46F31473" w14:textId="77777777"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14:paraId="76645052" w14:textId="77777777" w:rsidR="00A23B3E" w:rsidRDefault="00A23B3E">
            <w:r>
              <w:rPr>
                <w:rFonts w:ascii="Arial" w:hAnsi="Arial" w:cs="Arial"/>
                <w:sz w:val="15"/>
                <w:szCs w:val="15"/>
              </w:rPr>
              <w:br/>
              <w:t>b) [………..…]</w:t>
            </w:r>
          </w:p>
        </w:tc>
      </w:tr>
      <w:tr w:rsidR="00A23B3E" w14:paraId="21B498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8F45A2" w14:textId="77777777"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6F5249" w14:textId="77777777" w:rsidR="00A23B3E" w:rsidRDefault="00A23B3E">
            <w:r>
              <w:rPr>
                <w:rFonts w:ascii="Arial" w:hAnsi="Arial" w:cs="Arial"/>
                <w:sz w:val="15"/>
                <w:szCs w:val="15"/>
              </w:rPr>
              <w:t>[…………..…]</w:t>
            </w:r>
          </w:p>
        </w:tc>
      </w:tr>
      <w:tr w:rsidR="00A23B3E" w14:paraId="49030B6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3EF880"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D00D89"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52A3FBBD" w14:textId="77777777" w:rsidR="00A23B3E" w:rsidRDefault="00A23B3E">
            <w:pPr>
              <w:spacing w:before="0" w:after="0"/>
              <w:rPr>
                <w:rFonts w:ascii="Arial" w:hAnsi="Arial" w:cs="Arial"/>
                <w:sz w:val="15"/>
                <w:szCs w:val="15"/>
              </w:rPr>
            </w:pPr>
            <w:r>
              <w:rPr>
                <w:rFonts w:ascii="Arial" w:hAnsi="Arial" w:cs="Arial"/>
                <w:sz w:val="15"/>
                <w:szCs w:val="15"/>
              </w:rPr>
              <w:t>[…………],[……..…],</w:t>
            </w:r>
          </w:p>
          <w:p w14:paraId="77FD599F" w14:textId="77777777" w:rsidR="00A23B3E" w:rsidRDefault="00A23B3E">
            <w:pPr>
              <w:spacing w:before="0" w:after="0"/>
              <w:rPr>
                <w:rFonts w:ascii="Arial" w:hAnsi="Arial" w:cs="Arial"/>
                <w:sz w:val="15"/>
                <w:szCs w:val="15"/>
              </w:rPr>
            </w:pPr>
            <w:r>
              <w:rPr>
                <w:rFonts w:ascii="Arial" w:hAnsi="Arial" w:cs="Arial"/>
                <w:sz w:val="15"/>
                <w:szCs w:val="15"/>
              </w:rPr>
              <w:t>[…………],[……..…],</w:t>
            </w:r>
          </w:p>
          <w:p w14:paraId="4D643268" w14:textId="77777777" w:rsidR="00A23B3E" w:rsidRDefault="00A23B3E">
            <w:pPr>
              <w:spacing w:before="0" w:after="0"/>
              <w:rPr>
                <w:rFonts w:ascii="Arial" w:hAnsi="Arial" w:cs="Arial"/>
                <w:sz w:val="15"/>
                <w:szCs w:val="15"/>
              </w:rPr>
            </w:pPr>
            <w:r>
              <w:rPr>
                <w:rFonts w:ascii="Arial" w:hAnsi="Arial" w:cs="Arial"/>
                <w:sz w:val="15"/>
                <w:szCs w:val="15"/>
              </w:rPr>
              <w:t>[…………],[……..…],</w:t>
            </w:r>
          </w:p>
          <w:p w14:paraId="17EE8D2F"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35AB0FE7" w14:textId="77777777" w:rsidR="00A23B3E" w:rsidRDefault="00A23B3E">
            <w:pPr>
              <w:spacing w:before="0" w:after="0"/>
              <w:rPr>
                <w:rFonts w:ascii="Arial" w:hAnsi="Arial" w:cs="Arial"/>
                <w:sz w:val="15"/>
                <w:szCs w:val="15"/>
              </w:rPr>
            </w:pPr>
            <w:r>
              <w:rPr>
                <w:rFonts w:ascii="Arial" w:hAnsi="Arial" w:cs="Arial"/>
                <w:sz w:val="15"/>
                <w:szCs w:val="15"/>
              </w:rPr>
              <w:t>[…………],[……..…],</w:t>
            </w:r>
          </w:p>
          <w:p w14:paraId="7E8DE3DC" w14:textId="77777777" w:rsidR="00A23B3E" w:rsidRDefault="00A23B3E">
            <w:pPr>
              <w:spacing w:before="0" w:after="0"/>
              <w:rPr>
                <w:rFonts w:ascii="Arial" w:hAnsi="Arial" w:cs="Arial"/>
                <w:sz w:val="15"/>
                <w:szCs w:val="15"/>
              </w:rPr>
            </w:pPr>
            <w:r>
              <w:rPr>
                <w:rFonts w:ascii="Arial" w:hAnsi="Arial" w:cs="Arial"/>
                <w:sz w:val="15"/>
                <w:szCs w:val="15"/>
              </w:rPr>
              <w:t>[…………],[……..…],</w:t>
            </w:r>
          </w:p>
          <w:p w14:paraId="246B720C" w14:textId="77777777" w:rsidR="00A23B3E" w:rsidRDefault="00A23B3E">
            <w:pPr>
              <w:spacing w:before="0" w:after="0"/>
            </w:pPr>
            <w:r>
              <w:rPr>
                <w:rFonts w:ascii="Arial" w:hAnsi="Arial" w:cs="Arial"/>
                <w:sz w:val="15"/>
                <w:szCs w:val="15"/>
              </w:rPr>
              <w:t>[…………],[……..…]</w:t>
            </w:r>
          </w:p>
        </w:tc>
      </w:tr>
      <w:tr w:rsidR="00A23B3E" w14:paraId="12D9579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D94E7B"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A472E9" w14:textId="77777777" w:rsidR="00A23B3E" w:rsidRDefault="00A23B3E">
            <w:r>
              <w:rPr>
                <w:rFonts w:ascii="Arial" w:hAnsi="Arial" w:cs="Arial"/>
                <w:sz w:val="15"/>
                <w:szCs w:val="15"/>
              </w:rPr>
              <w:t>[…………]</w:t>
            </w:r>
          </w:p>
        </w:tc>
      </w:tr>
      <w:tr w:rsidR="00A23B3E" w14:paraId="1398035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0335B8"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30AE36" w14:textId="77777777" w:rsidR="00A23B3E" w:rsidRDefault="00A23B3E">
            <w:r>
              <w:rPr>
                <w:rFonts w:ascii="Arial" w:hAnsi="Arial" w:cs="Arial"/>
                <w:sz w:val="15"/>
                <w:szCs w:val="15"/>
              </w:rPr>
              <w:t>[…………]</w:t>
            </w:r>
          </w:p>
        </w:tc>
      </w:tr>
      <w:tr w:rsidR="00A23B3E" w14:paraId="082FE95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C50383"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26248970"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62B96726"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7DB7185C"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2E6F6A" w14:textId="77777777" w:rsidR="00A23B3E" w:rsidRDefault="00A23B3E">
            <w:pPr>
              <w:rPr>
                <w:rFonts w:ascii="Arial" w:hAnsi="Arial" w:cs="Arial"/>
                <w:sz w:val="15"/>
                <w:szCs w:val="15"/>
              </w:rPr>
            </w:pPr>
          </w:p>
          <w:p w14:paraId="34752839" w14:textId="77777777" w:rsidR="00A23B3E" w:rsidRDefault="00A23B3E">
            <w:pPr>
              <w:rPr>
                <w:rFonts w:ascii="Arial" w:hAnsi="Arial" w:cs="Arial"/>
                <w:sz w:val="15"/>
                <w:szCs w:val="15"/>
              </w:rPr>
            </w:pPr>
          </w:p>
          <w:p w14:paraId="0D94F025"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25CD8253" w14:textId="77777777" w:rsidR="00A23B3E" w:rsidRDefault="00A23B3E">
            <w:pPr>
              <w:rPr>
                <w:rFonts w:ascii="Arial" w:hAnsi="Arial" w:cs="Arial"/>
                <w:sz w:val="15"/>
                <w:szCs w:val="15"/>
              </w:rPr>
            </w:pPr>
          </w:p>
          <w:p w14:paraId="580D7D8C" w14:textId="77777777" w:rsidR="00A23B3E" w:rsidRDefault="00A23B3E">
            <w:pPr>
              <w:rPr>
                <w:rFonts w:ascii="Arial" w:hAnsi="Arial" w:cs="Arial"/>
                <w:sz w:val="15"/>
                <w:szCs w:val="15"/>
              </w:rPr>
            </w:pPr>
          </w:p>
          <w:p w14:paraId="18964412"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57BE22B5"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4464E20" w14:textId="77777777" w:rsidR="00A23B3E" w:rsidRDefault="00A23B3E">
            <w:r>
              <w:rPr>
                <w:rFonts w:ascii="Arial" w:hAnsi="Arial" w:cs="Arial"/>
                <w:sz w:val="15"/>
                <w:szCs w:val="15"/>
              </w:rPr>
              <w:t>[……….…][……….…][…………]</w:t>
            </w:r>
          </w:p>
        </w:tc>
      </w:tr>
      <w:tr w:rsidR="00A23B3E" w14:paraId="76240B6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173533"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6260BEC4"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34834BDB"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2C01E48E" w14:textId="77777777"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A9E6D0" w14:textId="77777777"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1408A17E" w14:textId="77777777" w:rsidR="00A23B3E" w:rsidRDefault="00A23B3E">
            <w:pPr>
              <w:spacing w:before="0" w:after="0"/>
              <w:rPr>
                <w:rFonts w:ascii="Arial" w:hAnsi="Arial" w:cs="Arial"/>
                <w:sz w:val="15"/>
                <w:szCs w:val="15"/>
              </w:rPr>
            </w:pPr>
          </w:p>
          <w:p w14:paraId="2A280FC7" w14:textId="77777777" w:rsidR="00A23B3E" w:rsidRDefault="00A23B3E">
            <w:pPr>
              <w:spacing w:before="0" w:after="0"/>
              <w:rPr>
                <w:rFonts w:ascii="Arial" w:hAnsi="Arial" w:cs="Arial"/>
                <w:sz w:val="15"/>
                <w:szCs w:val="15"/>
              </w:rPr>
            </w:pPr>
          </w:p>
          <w:p w14:paraId="5DF21730"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2B707ABC" w14:textId="77777777" w:rsidR="00A23B3E" w:rsidRDefault="00A23B3E">
            <w:pPr>
              <w:spacing w:before="0" w:after="0"/>
              <w:rPr>
                <w:rFonts w:ascii="Arial" w:hAnsi="Arial" w:cs="Arial"/>
                <w:sz w:val="15"/>
                <w:szCs w:val="15"/>
              </w:rPr>
            </w:pPr>
          </w:p>
          <w:p w14:paraId="15214029"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7A731C6" w14:textId="77777777" w:rsidR="00A23B3E" w:rsidRDefault="00A23B3E">
            <w:pPr>
              <w:spacing w:before="0" w:after="0"/>
              <w:rPr>
                <w:rFonts w:ascii="Arial" w:hAnsi="Arial" w:cs="Arial"/>
                <w:sz w:val="15"/>
                <w:szCs w:val="15"/>
              </w:rPr>
            </w:pPr>
            <w:r>
              <w:rPr>
                <w:rFonts w:ascii="Arial" w:hAnsi="Arial" w:cs="Arial"/>
                <w:sz w:val="15"/>
                <w:szCs w:val="15"/>
              </w:rPr>
              <w:t>[………..…][………….…][………….…]</w:t>
            </w:r>
          </w:p>
          <w:p w14:paraId="242D3A58" w14:textId="77777777" w:rsidR="002E43BE" w:rsidRDefault="002E43BE">
            <w:pPr>
              <w:spacing w:before="0" w:after="0"/>
            </w:pPr>
          </w:p>
        </w:tc>
      </w:tr>
      <w:tr w:rsidR="00A23B3E" w:rsidRPr="003A443E" w14:paraId="4AB8CB5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D62231"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34EA9F6C" w14:textId="77777777"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F2C21C"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14:paraId="270D77C7" w14:textId="77777777" w:rsidR="00A23B3E" w:rsidRPr="003A443E" w:rsidRDefault="00A23B3E">
            <w:pPr>
              <w:rPr>
                <w:color w:val="000000"/>
              </w:rPr>
            </w:pPr>
            <w:r w:rsidRPr="003A443E">
              <w:rPr>
                <w:rFonts w:ascii="Arial" w:hAnsi="Arial" w:cs="Arial"/>
                <w:color w:val="000000"/>
                <w:sz w:val="15"/>
                <w:szCs w:val="15"/>
              </w:rPr>
              <w:t>[…………..][……….…][………..…]</w:t>
            </w:r>
          </w:p>
        </w:tc>
      </w:tr>
    </w:tbl>
    <w:p w14:paraId="2E5D6501" w14:textId="77777777" w:rsidR="00A23B3E" w:rsidRPr="003A443E" w:rsidRDefault="00A23B3E">
      <w:pPr>
        <w:jc w:val="both"/>
        <w:rPr>
          <w:rFonts w:ascii="Arial" w:hAnsi="Arial" w:cs="Arial"/>
          <w:color w:val="000000"/>
          <w:sz w:val="15"/>
          <w:szCs w:val="15"/>
        </w:rPr>
      </w:pPr>
    </w:p>
    <w:p w14:paraId="4FF8AB22"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11CA140A"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144C14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6F9190" w14:textId="77777777"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2FF132" w14:textId="77777777" w:rsidR="00A23B3E" w:rsidRDefault="00A23B3E">
            <w:r>
              <w:rPr>
                <w:rFonts w:ascii="Arial" w:hAnsi="Arial" w:cs="Arial"/>
                <w:b/>
                <w:w w:val="0"/>
                <w:sz w:val="15"/>
                <w:szCs w:val="15"/>
              </w:rPr>
              <w:t>Risposta:</w:t>
            </w:r>
          </w:p>
        </w:tc>
      </w:tr>
      <w:tr w:rsidR="00A23B3E" w14:paraId="2E151AB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B706B9"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1989C9D1"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5610175D"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5D2CB7"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0B8951D5" w14:textId="77777777" w:rsidR="00A23B3E" w:rsidRDefault="00A23B3E">
            <w:r>
              <w:rPr>
                <w:rFonts w:ascii="Arial" w:hAnsi="Arial" w:cs="Arial"/>
                <w:sz w:val="15"/>
                <w:szCs w:val="15"/>
              </w:rPr>
              <w:t>[……..…][…………][…………]</w:t>
            </w:r>
          </w:p>
        </w:tc>
      </w:tr>
      <w:tr w:rsidR="00A23B3E" w14:paraId="15E9795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ADC89F"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77F6712C"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4460971A"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918C7F"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12C7CBFE" w14:textId="77777777" w:rsidR="00A23B3E" w:rsidRDefault="00A23B3E">
            <w:r>
              <w:rPr>
                <w:rFonts w:ascii="Arial" w:hAnsi="Arial" w:cs="Arial"/>
                <w:sz w:val="15"/>
                <w:szCs w:val="15"/>
              </w:rPr>
              <w:t xml:space="preserve"> […………][……..…][……..…]</w:t>
            </w:r>
          </w:p>
        </w:tc>
      </w:tr>
    </w:tbl>
    <w:p w14:paraId="38DFA1B8" w14:textId="77777777" w:rsidR="00A23B3E" w:rsidRDefault="00A23B3E">
      <w:pPr>
        <w:rPr>
          <w:rFonts w:ascii="Arial" w:hAnsi="Arial" w:cs="Arial"/>
          <w:sz w:val="15"/>
          <w:szCs w:val="15"/>
        </w:rPr>
      </w:pPr>
    </w:p>
    <w:p w14:paraId="764BD766"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56934FCD"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6C694D1A"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1EBFD249"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5D0D672A"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F30D77"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6A586AFD" w14:textId="77777777" w:rsidR="00A23B3E" w:rsidRDefault="00A23B3E">
            <w:r>
              <w:rPr>
                <w:rFonts w:ascii="Arial" w:hAnsi="Arial" w:cs="Arial"/>
                <w:b/>
                <w:w w:val="0"/>
                <w:sz w:val="15"/>
                <w:szCs w:val="15"/>
              </w:rPr>
              <w:t>Risposta:</w:t>
            </w:r>
          </w:p>
        </w:tc>
      </w:tr>
      <w:tr w:rsidR="00A23B3E" w14:paraId="79DC69DB"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3BAEBE"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14:paraId="1AAB8BDD"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422152C9"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1371B706" w14:textId="77777777"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0C871808"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5B19CE2"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17D5FC02" w14:textId="77777777" w:rsidR="00A23B3E" w:rsidRDefault="00A23B3E">
      <w:pPr>
        <w:pStyle w:val="ChapterTitle"/>
        <w:jc w:val="both"/>
        <w:rPr>
          <w:rFonts w:ascii="Arial" w:hAnsi="Arial" w:cs="Arial"/>
          <w:sz w:val="15"/>
          <w:szCs w:val="15"/>
        </w:rPr>
      </w:pPr>
    </w:p>
    <w:p w14:paraId="07319F8A" w14:textId="77777777" w:rsidR="00A23B3E" w:rsidRDefault="00A23B3E" w:rsidP="00BF74E1">
      <w:pPr>
        <w:pStyle w:val="ChapterTitle"/>
        <w:rPr>
          <w:rFonts w:ascii="Arial" w:hAnsi="Arial" w:cs="Arial"/>
          <w:i/>
          <w:sz w:val="15"/>
          <w:szCs w:val="15"/>
        </w:rPr>
      </w:pPr>
      <w:r>
        <w:rPr>
          <w:sz w:val="19"/>
          <w:szCs w:val="19"/>
        </w:rPr>
        <w:t>Parte VI: Dichiarazioni finali</w:t>
      </w:r>
    </w:p>
    <w:p w14:paraId="15C21733"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5200BD7E"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01726CEF"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1DC9BE5B"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5F985F02" w14:textId="77777777"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7381ACAC" w14:textId="77777777" w:rsidR="00A23B3E" w:rsidRDefault="00A23B3E">
      <w:pPr>
        <w:rPr>
          <w:rFonts w:ascii="Arial" w:hAnsi="Arial" w:cs="Arial"/>
          <w:i/>
          <w:sz w:val="15"/>
          <w:szCs w:val="15"/>
        </w:rPr>
      </w:pPr>
      <w:r>
        <w:rPr>
          <w:rFonts w:ascii="Arial" w:hAnsi="Arial" w:cs="Arial"/>
          <w:i/>
          <w:sz w:val="15"/>
          <w:szCs w:val="15"/>
        </w:rPr>
        <w:t xml:space="preserve"> </w:t>
      </w:r>
    </w:p>
    <w:p w14:paraId="50CA3C04" w14:textId="77777777" w:rsidR="00A23B3E" w:rsidRPr="00BF74E1" w:rsidRDefault="00A23B3E">
      <w:pPr>
        <w:rPr>
          <w:rFonts w:ascii="Arial" w:hAnsi="Arial" w:cs="Arial"/>
          <w:i/>
          <w:sz w:val="14"/>
          <w:szCs w:val="14"/>
        </w:rPr>
      </w:pPr>
    </w:p>
    <w:p w14:paraId="796D5744" w14:textId="77777777"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14:paraId="72B9C888" w14:textId="77777777" w:rsidR="00A23B3E" w:rsidRDefault="00A23B3E">
      <w:pPr>
        <w:pStyle w:val="Titrearticle"/>
        <w:jc w:val="both"/>
        <w:rPr>
          <w:rFonts w:ascii="Arial" w:hAnsi="Arial" w:cs="Arial"/>
          <w:sz w:val="15"/>
          <w:szCs w:val="15"/>
        </w:rPr>
      </w:pPr>
    </w:p>
    <w:p w14:paraId="5C4EFAEC" w14:textId="77777777" w:rsidR="000A7B33" w:rsidRDefault="000A7B33">
      <w:bookmarkStart w:id="4" w:name="_DV_C939"/>
      <w:bookmarkEnd w:id="4"/>
    </w:p>
    <w:sectPr w:rsidR="000A7B33" w:rsidSect="00782E1F">
      <w:headerReference w:type="default" r:id="rId25"/>
      <w:footerReference w:type="default" r:id="rId26"/>
      <w:pgSz w:w="12240" w:h="15840"/>
      <w:pgMar w:top="1440" w:right="1325" w:bottom="1440" w:left="1800" w:header="720" w:footer="720" w:gutter="0"/>
      <w:pgNumType w:start="1"/>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3ADF3" w14:textId="77777777" w:rsidR="00200256" w:rsidRDefault="00200256">
      <w:pPr>
        <w:spacing w:before="0" w:after="0"/>
      </w:pPr>
      <w:r>
        <w:separator/>
      </w:r>
    </w:p>
  </w:endnote>
  <w:endnote w:type="continuationSeparator" w:id="0">
    <w:p w14:paraId="51B38FE3" w14:textId="77777777" w:rsidR="00200256" w:rsidRDefault="002002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160">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wis721 BT">
    <w:altName w:val="Segoe Script"/>
    <w:charset w:val="00"/>
    <w:family w:val="swiss"/>
    <w:pitch w:val="variable"/>
    <w:sig w:usb0="00000087" w:usb1="00000000" w:usb2="00000000" w:usb3="00000000" w:csb0="0000001B"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BCAD3" w14:textId="77777777" w:rsidR="00C93647" w:rsidRDefault="00C93647">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8EE556" w14:textId="77777777" w:rsidR="00C93647" w:rsidRDefault="00C93647">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9A7DE" w14:textId="77777777" w:rsidR="00C93647" w:rsidRDefault="00C93647">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7924A" w14:textId="2938B0DD" w:rsidR="00782E1F" w:rsidRPr="00D509A5" w:rsidRDefault="00782E1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C93647">
      <w:rPr>
        <w:rFonts w:ascii="Calibri" w:hAnsi="Calibri"/>
        <w:noProof/>
        <w:sz w:val="20"/>
        <w:szCs w:val="20"/>
      </w:rPr>
      <w:t>17</w:t>
    </w:r>
    <w:r w:rsidRPr="00D509A5">
      <w:rPr>
        <w:rFonts w:ascii="Calibri" w:hAnsi="Calibri"/>
        <w:sz w:val="20"/>
        <w:szCs w:val="20"/>
      </w:rPr>
      <w:fldChar w:fldCharType="end"/>
    </w:r>
  </w:p>
  <w:p w14:paraId="17E402BE" w14:textId="77777777" w:rsidR="00782E1F" w:rsidRDefault="00782E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186E5" w14:textId="77777777" w:rsidR="00200256" w:rsidRDefault="00200256">
      <w:pPr>
        <w:spacing w:before="0" w:after="0"/>
      </w:pPr>
      <w:r>
        <w:separator/>
      </w:r>
    </w:p>
  </w:footnote>
  <w:footnote w:type="continuationSeparator" w:id="0">
    <w:p w14:paraId="5664B696" w14:textId="77777777" w:rsidR="00200256" w:rsidRDefault="00200256">
      <w:pPr>
        <w:spacing w:before="0" w:after="0"/>
      </w:pPr>
      <w:r>
        <w:continuationSeparator/>
      </w:r>
    </w:p>
  </w:footnote>
  <w:footnote w:id="1">
    <w:p w14:paraId="1064C0F2" w14:textId="77777777" w:rsidR="00925500" w:rsidRPr="001F35A9" w:rsidRDefault="00925500"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044AC04F" w14:textId="77777777" w:rsidR="00925500" w:rsidRPr="001F35A9" w:rsidRDefault="00925500"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42C0599C" w14:textId="77777777" w:rsidR="00925500" w:rsidRPr="001F35A9" w:rsidRDefault="00925500"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683A9760" w14:textId="77777777" w:rsidR="00925500" w:rsidRPr="001F35A9" w:rsidRDefault="00925500"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2ACE38AF" w14:textId="77777777" w:rsidR="00925500" w:rsidRPr="001F35A9" w:rsidRDefault="00925500"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44616040" w14:textId="77777777" w:rsidR="00925500" w:rsidRPr="001F35A9" w:rsidRDefault="00925500"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66B64672" w14:textId="77777777" w:rsidR="00925500" w:rsidRPr="001F35A9" w:rsidRDefault="00925500"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79B98363" w14:textId="77777777" w:rsidR="00925500" w:rsidRPr="001F35A9" w:rsidRDefault="00925500"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5CF27675" w14:textId="77777777" w:rsidR="00925500" w:rsidRPr="001F35A9" w:rsidRDefault="00925500"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5CB74C54" w14:textId="77777777" w:rsidR="00925500" w:rsidRPr="001F35A9" w:rsidRDefault="00925500"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7EF82CF2" w14:textId="77777777" w:rsidR="00925500" w:rsidRPr="001F35A9" w:rsidRDefault="00925500"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11E1387A" w14:textId="77777777" w:rsidR="00925500" w:rsidRPr="001F35A9" w:rsidRDefault="00925500"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08405DD7" w14:textId="77777777" w:rsidR="00925500" w:rsidRPr="001F35A9" w:rsidRDefault="00925500"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285CB974" w14:textId="77777777" w:rsidR="00925500" w:rsidRPr="001F35A9" w:rsidRDefault="00925500"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08436166" w14:textId="77777777" w:rsidR="00925500" w:rsidRPr="003E60D1" w:rsidRDefault="00925500"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1BFC39C2" w14:textId="77777777" w:rsidR="00925500" w:rsidRPr="003E60D1" w:rsidRDefault="00925500"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364087B1" w14:textId="77777777" w:rsidR="00925500" w:rsidRPr="003E60D1" w:rsidRDefault="00925500"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64A25E53" w14:textId="77777777" w:rsidR="00925500" w:rsidRPr="003E60D1" w:rsidRDefault="00925500"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44098BDD" w14:textId="77777777" w:rsidR="00925500" w:rsidRPr="003E60D1" w:rsidRDefault="00925500"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3D4784D6" w14:textId="77777777" w:rsidR="00925500" w:rsidRPr="003E60D1" w:rsidRDefault="00925500"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7BBFE0A0" w14:textId="77777777" w:rsidR="00925500" w:rsidRPr="003E60D1" w:rsidRDefault="00925500"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0B1966FE" w14:textId="77777777" w:rsidR="00925500" w:rsidRPr="003E60D1" w:rsidRDefault="00925500"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6890E454" w14:textId="77777777" w:rsidR="00925500" w:rsidRPr="003E60D1" w:rsidRDefault="00925500"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1994645A" w14:textId="77777777" w:rsidR="00925500" w:rsidRPr="003E60D1" w:rsidRDefault="00925500"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6CDA9182"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180D06A4" w14:textId="77777777" w:rsidR="00925500" w:rsidRPr="003E60D1" w:rsidRDefault="00925500"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46C46FF5" w14:textId="77777777" w:rsidR="00925500" w:rsidRPr="003E60D1" w:rsidRDefault="00925500"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7907F48C"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413DAA4D" w14:textId="77777777" w:rsidR="00925500" w:rsidRPr="00BF74E1" w:rsidRDefault="00925500"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75BB2728" w14:textId="77777777" w:rsidR="00925500" w:rsidRPr="00F351F0" w:rsidRDefault="00925500"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27DA2BE9"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77D33F37"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7E2D1C4F"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23A4024E"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65F92AB3" w14:textId="77777777" w:rsidR="00925500" w:rsidRPr="003E60D1" w:rsidRDefault="00925500"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22E7EFFE" w14:textId="77777777" w:rsidR="00925500" w:rsidRPr="003E60D1" w:rsidRDefault="00925500"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36EEAA62" w14:textId="77777777" w:rsidR="00925500" w:rsidRPr="003E60D1" w:rsidRDefault="00925500"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7D0B3389" w14:textId="77777777" w:rsidR="00925500" w:rsidRPr="003E60D1" w:rsidRDefault="00925500"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31C508FB" w14:textId="77777777" w:rsidR="00925500" w:rsidRPr="003E60D1" w:rsidRDefault="00925500"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6EF6428C" w14:textId="77777777" w:rsidR="00925500" w:rsidRPr="003E60D1" w:rsidRDefault="00925500"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7863EBFE" w14:textId="77777777" w:rsidR="00925500" w:rsidRPr="003E60D1" w:rsidRDefault="00925500"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2C616849" w14:textId="77777777" w:rsidR="00925500" w:rsidRPr="003E60D1" w:rsidRDefault="00925500"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2FEA797C" w14:textId="77777777" w:rsidR="00925500" w:rsidRPr="003E60D1" w:rsidRDefault="00925500"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51435007" w14:textId="77777777" w:rsidR="00925500" w:rsidRPr="003E60D1" w:rsidRDefault="00925500"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1E620F69" w14:textId="77777777" w:rsidR="00925500" w:rsidRPr="003E60D1" w:rsidRDefault="00925500"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1F848" w14:textId="77777777" w:rsidR="00C93647" w:rsidRDefault="00C93647">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8" w:type="dxa"/>
      <w:tblInd w:w="-2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061"/>
      <w:gridCol w:w="7287"/>
    </w:tblGrid>
    <w:tr w:rsidR="00782E1F" w:rsidRPr="00782E1F" w14:paraId="05B025BF" w14:textId="77777777" w:rsidTr="009F763A">
      <w:trPr>
        <w:trHeight w:val="2259"/>
      </w:trPr>
      <w:tc>
        <w:tcPr>
          <w:tcW w:w="3061" w:type="dxa"/>
          <w:vAlign w:val="center"/>
        </w:tcPr>
        <w:p w14:paraId="7759AC61" w14:textId="77777777" w:rsidR="00782E1F" w:rsidRPr="00782E1F" w:rsidRDefault="00782E1F" w:rsidP="009F763A">
          <w:pPr>
            <w:tabs>
              <w:tab w:val="center" w:pos="4819"/>
              <w:tab w:val="right" w:pos="9638"/>
            </w:tabs>
            <w:suppressAutoHyphens w:val="0"/>
            <w:spacing w:before="0" w:after="0"/>
            <w:ind w:left="-66"/>
            <w:jc w:val="center"/>
            <w:rPr>
              <w:rFonts w:ascii="Swis721 BT" w:eastAsia="Times New Roman" w:hAnsi="Swis721 BT"/>
              <w:color w:val="auto"/>
              <w:kern w:val="0"/>
              <w:szCs w:val="24"/>
              <w:lang w:bidi="ar-SA"/>
            </w:rPr>
          </w:pPr>
          <w:r w:rsidRPr="00782E1F">
            <w:rPr>
              <w:rFonts w:ascii="Swis721 BT" w:eastAsia="Times New Roman" w:hAnsi="Swis721 BT"/>
              <w:noProof/>
              <w:color w:val="auto"/>
              <w:kern w:val="0"/>
              <w:szCs w:val="24"/>
              <w:lang w:bidi="ar-SA"/>
            </w:rPr>
            <w:drawing>
              <wp:inline distT="0" distB="0" distL="0" distR="0" wp14:anchorId="65C5DEEA" wp14:editId="7305B629">
                <wp:extent cx="1854835" cy="897255"/>
                <wp:effectExtent l="0" t="0" r="0" b="0"/>
                <wp:docPr id="10" name="Immagine 10" descr="Logo ULSS7 color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LSS7 colori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897255"/>
                        </a:xfrm>
                        <a:prstGeom prst="rect">
                          <a:avLst/>
                        </a:prstGeom>
                        <a:noFill/>
                        <a:ln>
                          <a:noFill/>
                        </a:ln>
                      </pic:spPr>
                    </pic:pic>
                  </a:graphicData>
                </a:graphic>
              </wp:inline>
            </w:drawing>
          </w:r>
        </w:p>
      </w:tc>
      <w:tc>
        <w:tcPr>
          <w:tcW w:w="7287" w:type="dxa"/>
        </w:tcPr>
        <w:p w14:paraId="4636EA64" w14:textId="0C130221" w:rsidR="00782E1F" w:rsidRDefault="00782E1F" w:rsidP="00782E1F">
          <w:pPr>
            <w:tabs>
              <w:tab w:val="center" w:pos="4819"/>
              <w:tab w:val="right" w:pos="9638"/>
            </w:tabs>
            <w:suppressAutoHyphens w:val="0"/>
            <w:spacing w:before="0" w:after="0"/>
            <w:jc w:val="center"/>
            <w:rPr>
              <w:rFonts w:ascii="Swis721 BT" w:eastAsia="Times New Roman" w:hAnsi="Swis721 BT"/>
              <w:b/>
              <w:bCs/>
              <w:color w:val="auto"/>
              <w:kern w:val="0"/>
              <w:szCs w:val="24"/>
              <w:lang w:bidi="ar-SA"/>
            </w:rPr>
          </w:pPr>
        </w:p>
        <w:p w14:paraId="50456C93" w14:textId="77777777" w:rsidR="009F763A" w:rsidRPr="00782E1F" w:rsidRDefault="009F763A" w:rsidP="00782E1F">
          <w:pPr>
            <w:tabs>
              <w:tab w:val="center" w:pos="4819"/>
              <w:tab w:val="right" w:pos="9638"/>
            </w:tabs>
            <w:suppressAutoHyphens w:val="0"/>
            <w:spacing w:before="0" w:after="0"/>
            <w:jc w:val="center"/>
            <w:rPr>
              <w:rFonts w:ascii="Swis721 BT" w:eastAsia="Times New Roman" w:hAnsi="Swis721 BT"/>
              <w:b/>
              <w:bCs/>
              <w:color w:val="auto"/>
              <w:kern w:val="0"/>
              <w:szCs w:val="24"/>
              <w:lang w:bidi="ar-SA"/>
            </w:rPr>
          </w:pPr>
        </w:p>
        <w:p w14:paraId="43CAE08F" w14:textId="77777777" w:rsidR="00782E1F" w:rsidRPr="00782E1F" w:rsidRDefault="00782E1F" w:rsidP="00782E1F">
          <w:pPr>
            <w:tabs>
              <w:tab w:val="center" w:pos="4819"/>
              <w:tab w:val="right" w:pos="9638"/>
            </w:tabs>
            <w:suppressAutoHyphens w:val="0"/>
            <w:spacing w:before="0" w:after="0"/>
            <w:jc w:val="center"/>
            <w:rPr>
              <w:rFonts w:ascii="Swis721 BT" w:eastAsia="Times New Roman" w:hAnsi="Swis721 BT"/>
              <w:b/>
              <w:bCs/>
              <w:color w:val="auto"/>
              <w:kern w:val="0"/>
              <w:szCs w:val="24"/>
              <w:lang w:bidi="ar-SA"/>
            </w:rPr>
          </w:pPr>
          <w:r w:rsidRPr="00782E1F">
            <w:rPr>
              <w:rFonts w:ascii="Swis721 BT" w:eastAsia="Times New Roman" w:hAnsi="Swis721 BT"/>
              <w:b/>
              <w:bCs/>
              <w:color w:val="auto"/>
              <w:kern w:val="0"/>
              <w:szCs w:val="24"/>
              <w:lang w:bidi="ar-SA"/>
            </w:rPr>
            <w:t>Regione del Veneto</w:t>
          </w:r>
        </w:p>
        <w:p w14:paraId="5915ACCF" w14:textId="77777777" w:rsidR="00782E1F" w:rsidRPr="00782E1F" w:rsidRDefault="00782E1F" w:rsidP="00782E1F">
          <w:pPr>
            <w:tabs>
              <w:tab w:val="center" w:pos="4819"/>
              <w:tab w:val="right" w:pos="9638"/>
            </w:tabs>
            <w:suppressAutoHyphens w:val="0"/>
            <w:spacing w:before="0" w:after="0"/>
            <w:jc w:val="center"/>
            <w:rPr>
              <w:rFonts w:ascii="Swis721 BT" w:eastAsia="Times New Roman" w:hAnsi="Swis721 BT"/>
              <w:b/>
              <w:bCs/>
              <w:color w:val="auto"/>
              <w:kern w:val="0"/>
              <w:sz w:val="8"/>
              <w:szCs w:val="8"/>
              <w:lang w:bidi="ar-SA"/>
            </w:rPr>
          </w:pPr>
        </w:p>
        <w:p w14:paraId="2F935964" w14:textId="77777777" w:rsidR="00782E1F" w:rsidRPr="00782E1F" w:rsidRDefault="00782E1F" w:rsidP="00782E1F">
          <w:pPr>
            <w:tabs>
              <w:tab w:val="center" w:pos="4819"/>
              <w:tab w:val="right" w:pos="9638"/>
            </w:tabs>
            <w:suppressAutoHyphens w:val="0"/>
            <w:spacing w:before="0" w:after="0"/>
            <w:jc w:val="center"/>
            <w:rPr>
              <w:rFonts w:ascii="Swis721 BT" w:eastAsia="Times New Roman" w:hAnsi="Swis721 BT"/>
              <w:b/>
              <w:bCs/>
              <w:color w:val="auto"/>
              <w:kern w:val="0"/>
              <w:szCs w:val="24"/>
              <w:lang w:bidi="ar-SA"/>
            </w:rPr>
          </w:pPr>
          <w:r w:rsidRPr="00782E1F">
            <w:rPr>
              <w:rFonts w:ascii="Swis721 BT" w:eastAsia="Times New Roman" w:hAnsi="Swis721 BT"/>
              <w:b/>
              <w:bCs/>
              <w:color w:val="auto"/>
              <w:kern w:val="0"/>
              <w:szCs w:val="24"/>
              <w:lang w:bidi="ar-SA"/>
            </w:rPr>
            <w:t>AZIENDA SANITARIA U.L.S.S. N. 7 PEDEMONTANA</w:t>
          </w:r>
        </w:p>
        <w:p w14:paraId="42D92326" w14:textId="77777777" w:rsidR="00782E1F" w:rsidRPr="00782E1F" w:rsidRDefault="00782E1F" w:rsidP="00782E1F">
          <w:pPr>
            <w:tabs>
              <w:tab w:val="center" w:pos="4819"/>
              <w:tab w:val="right" w:pos="9638"/>
            </w:tabs>
            <w:suppressAutoHyphens w:val="0"/>
            <w:spacing w:before="0" w:after="0"/>
            <w:jc w:val="center"/>
            <w:rPr>
              <w:rFonts w:ascii="Swis721 BT" w:eastAsia="Times New Roman" w:hAnsi="Swis721 BT"/>
              <w:b/>
              <w:bCs/>
              <w:color w:val="auto"/>
              <w:kern w:val="0"/>
              <w:sz w:val="8"/>
              <w:szCs w:val="8"/>
              <w:lang w:bidi="ar-SA"/>
            </w:rPr>
          </w:pPr>
        </w:p>
        <w:p w14:paraId="1F265022" w14:textId="77777777" w:rsidR="00782E1F" w:rsidRPr="00782E1F" w:rsidRDefault="00782E1F" w:rsidP="00782E1F">
          <w:pPr>
            <w:tabs>
              <w:tab w:val="center" w:pos="4819"/>
              <w:tab w:val="right" w:pos="9638"/>
            </w:tabs>
            <w:suppressAutoHyphens w:val="0"/>
            <w:spacing w:before="0" w:after="0"/>
            <w:jc w:val="center"/>
            <w:rPr>
              <w:rFonts w:ascii="Swis721 BT" w:eastAsia="Times New Roman" w:hAnsi="Swis721 BT"/>
              <w:bCs/>
              <w:i/>
              <w:color w:val="auto"/>
              <w:kern w:val="0"/>
              <w:sz w:val="16"/>
              <w:szCs w:val="16"/>
              <w:lang w:bidi="ar-SA"/>
            </w:rPr>
          </w:pPr>
          <w:r w:rsidRPr="00782E1F">
            <w:rPr>
              <w:rFonts w:ascii="Swis721 BT" w:eastAsia="Times New Roman" w:hAnsi="Swis721 BT"/>
              <w:bCs/>
              <w:i/>
              <w:color w:val="auto"/>
              <w:kern w:val="0"/>
              <w:sz w:val="16"/>
              <w:szCs w:val="16"/>
              <w:lang w:bidi="ar-SA"/>
            </w:rPr>
            <w:t>Via dei Lotti, 40 - 36061 Bassano del Grappa (VI) - Tel. 0424 888111</w:t>
          </w:r>
        </w:p>
        <w:p w14:paraId="1BDCEE56" w14:textId="77777777" w:rsidR="00782E1F" w:rsidRPr="00782E1F" w:rsidRDefault="00782E1F" w:rsidP="00782E1F">
          <w:pPr>
            <w:tabs>
              <w:tab w:val="center" w:pos="4819"/>
              <w:tab w:val="right" w:pos="9638"/>
            </w:tabs>
            <w:suppressAutoHyphens w:val="0"/>
            <w:spacing w:before="0" w:after="0"/>
            <w:ind w:left="418"/>
            <w:jc w:val="center"/>
            <w:rPr>
              <w:rFonts w:ascii="Swis721 BT" w:eastAsia="Times New Roman" w:hAnsi="Swis721 BT"/>
              <w:b/>
              <w:bCs/>
              <w:color w:val="auto"/>
              <w:kern w:val="0"/>
              <w:sz w:val="16"/>
              <w:szCs w:val="16"/>
              <w:lang w:bidi="ar-SA"/>
            </w:rPr>
          </w:pPr>
          <w:r w:rsidRPr="00782E1F">
            <w:rPr>
              <w:rFonts w:ascii="Swis721 BT" w:eastAsia="Times New Roman" w:hAnsi="Swis721 BT"/>
              <w:bCs/>
              <w:color w:val="auto"/>
              <w:kern w:val="0"/>
              <w:sz w:val="16"/>
              <w:szCs w:val="16"/>
              <w:lang w:bidi="ar-SA"/>
            </w:rPr>
            <w:t xml:space="preserve">Cod. </w:t>
          </w:r>
          <w:proofErr w:type="spellStart"/>
          <w:r w:rsidRPr="00782E1F">
            <w:rPr>
              <w:rFonts w:ascii="Swis721 BT" w:eastAsia="Times New Roman" w:hAnsi="Swis721 BT"/>
              <w:bCs/>
              <w:color w:val="auto"/>
              <w:kern w:val="0"/>
              <w:sz w:val="16"/>
              <w:szCs w:val="16"/>
              <w:lang w:bidi="ar-SA"/>
            </w:rPr>
            <w:t>Fisc</w:t>
          </w:r>
          <w:proofErr w:type="spellEnd"/>
          <w:r w:rsidRPr="00782E1F">
            <w:rPr>
              <w:rFonts w:ascii="Swis721 BT" w:eastAsia="Times New Roman" w:hAnsi="Swis721 BT"/>
              <w:bCs/>
              <w:color w:val="auto"/>
              <w:kern w:val="0"/>
              <w:sz w:val="16"/>
              <w:szCs w:val="16"/>
              <w:lang w:bidi="ar-SA"/>
            </w:rPr>
            <w:t xml:space="preserve">./P.IVA 00913430245 - </w:t>
          </w:r>
          <w:hyperlink r:id="rId2" w:history="1">
            <w:r w:rsidRPr="00782E1F">
              <w:rPr>
                <w:rFonts w:ascii="Swis721 BT" w:eastAsia="Times New Roman" w:hAnsi="Swis721 BT"/>
                <w:bCs/>
                <w:color w:val="auto"/>
                <w:kern w:val="0"/>
                <w:sz w:val="16"/>
                <w:szCs w:val="16"/>
                <w:lang w:bidi="ar-SA"/>
              </w:rPr>
              <w:t>www.aulss7.veneto.it</w:t>
            </w:r>
          </w:hyperlink>
          <w:r w:rsidRPr="00782E1F">
            <w:rPr>
              <w:rFonts w:ascii="Swis721 BT" w:eastAsia="Times New Roman" w:hAnsi="Swis721 BT"/>
              <w:bCs/>
              <w:color w:val="auto"/>
              <w:kern w:val="0"/>
              <w:sz w:val="16"/>
              <w:szCs w:val="16"/>
              <w:lang w:bidi="ar-SA"/>
            </w:rPr>
            <w:t xml:space="preserve">                                                             </w:t>
          </w:r>
          <w:proofErr w:type="spellStart"/>
          <w:r w:rsidRPr="00782E1F">
            <w:rPr>
              <w:rFonts w:ascii="Swis721 BT" w:eastAsia="Times New Roman" w:hAnsi="Swis721 BT"/>
              <w:bCs/>
              <w:color w:val="auto"/>
              <w:kern w:val="0"/>
              <w:sz w:val="16"/>
              <w:szCs w:val="16"/>
              <w:lang w:bidi="ar-SA"/>
            </w:rPr>
            <w:t>Pec</w:t>
          </w:r>
          <w:proofErr w:type="spellEnd"/>
          <w:r w:rsidRPr="00782E1F">
            <w:rPr>
              <w:rFonts w:ascii="Swis721 BT" w:eastAsia="Times New Roman" w:hAnsi="Swis721 BT"/>
              <w:bCs/>
              <w:color w:val="auto"/>
              <w:kern w:val="0"/>
              <w:sz w:val="16"/>
              <w:szCs w:val="16"/>
              <w:lang w:bidi="ar-SA"/>
            </w:rPr>
            <w:t>: protocollo.aulss7@pecveneto.it</w:t>
          </w:r>
        </w:p>
      </w:tc>
    </w:tr>
  </w:tbl>
  <w:p w14:paraId="51A4D552" w14:textId="77777777" w:rsidR="00782E1F" w:rsidRPr="00782E1F" w:rsidRDefault="00782E1F" w:rsidP="00782E1F">
    <w:pPr>
      <w:tabs>
        <w:tab w:val="center" w:pos="4819"/>
        <w:tab w:val="right" w:pos="9638"/>
      </w:tabs>
      <w:suppressAutoHyphens w:val="0"/>
      <w:spacing w:before="0" w:after="0"/>
      <w:jc w:val="center"/>
      <w:rPr>
        <w:rFonts w:ascii="Swis721 BT" w:eastAsia="Times New Roman" w:hAnsi="Swis721 BT"/>
        <w:color w:val="auto"/>
        <w:kern w:val="0"/>
        <w:szCs w:val="24"/>
        <w:lang w:bidi="ar-SA"/>
      </w:rPr>
    </w:pPr>
    <w:r w:rsidRPr="00782E1F">
      <w:rPr>
        <w:rFonts w:ascii="Swis721 BT" w:eastAsia="Times New Roman" w:hAnsi="Swis721 BT"/>
        <w:noProof/>
        <w:color w:val="auto"/>
        <w:kern w:val="0"/>
        <w:szCs w:val="24"/>
        <w:lang w:bidi="ar-SA"/>
      </w:rPr>
      <mc:AlternateContent>
        <mc:Choice Requires="wps">
          <w:drawing>
            <wp:anchor distT="0" distB="0" distL="114300" distR="114300" simplePos="0" relativeHeight="251658752" behindDoc="0" locked="0" layoutInCell="1" allowOverlap="1" wp14:anchorId="3D2A261A" wp14:editId="2E06B361">
              <wp:simplePos x="0" y="0"/>
              <wp:positionH relativeFrom="column">
                <wp:posOffset>-31868</wp:posOffset>
              </wp:positionH>
              <wp:positionV relativeFrom="paragraph">
                <wp:posOffset>74295</wp:posOffset>
              </wp:positionV>
              <wp:extent cx="6229350" cy="635"/>
              <wp:effectExtent l="10160" t="7620" r="8890" b="10795"/>
              <wp:wrapNone/>
              <wp:docPr id="2" name="Connettore 2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7FB9A3F" id="_x0000_t32" coordsize="21600,21600" o:spt="32" o:oned="t" path="m,l21600,21600e" filled="f">
              <v:path arrowok="t" fillok="f" o:connecttype="none"/>
              <o:lock v:ext="edit" shapetype="t"/>
            </v:shapetype>
            <v:shape id="Connettore 2 2" o:spid="_x0000_s1026" type="#_x0000_t32" style="position:absolute;margin-left:-2.5pt;margin-top:5.85pt;width:490.5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"/>
          </w:pict>
        </mc:Fallback>
      </mc:AlternateContent>
    </w:r>
  </w:p>
  <w:p w14:paraId="21B9C316" w14:textId="16C851AE" w:rsidR="00782E1F" w:rsidRDefault="00782E1F" w:rsidP="00782E1F">
    <w:pPr>
      <w:tabs>
        <w:tab w:val="center" w:pos="4819"/>
        <w:tab w:val="right" w:pos="9638"/>
      </w:tabs>
      <w:suppressAutoHyphens w:val="0"/>
      <w:spacing w:before="0" w:after="0"/>
      <w:jc w:val="center"/>
      <w:rPr>
        <w:rFonts w:ascii="Swis721 BT" w:eastAsia="Times New Roman" w:hAnsi="Swis721 BT"/>
        <w:b/>
        <w:color w:val="auto"/>
        <w:kern w:val="0"/>
        <w:sz w:val="22"/>
        <w:szCs w:val="24"/>
        <w:lang w:bidi="ar-SA"/>
      </w:rPr>
    </w:pPr>
    <w:proofErr w:type="spellStart"/>
    <w:r w:rsidRPr="00782E1F">
      <w:rPr>
        <w:rFonts w:ascii="Swis721 BT" w:eastAsia="Times New Roman" w:hAnsi="Swis721 BT"/>
        <w:b/>
        <w:color w:val="auto"/>
        <w:kern w:val="0"/>
        <w:sz w:val="22"/>
        <w:szCs w:val="24"/>
        <w:lang w:bidi="ar-SA"/>
      </w:rPr>
      <w:t>Uoc</w:t>
    </w:r>
    <w:proofErr w:type="spellEnd"/>
    <w:r w:rsidRPr="00782E1F">
      <w:rPr>
        <w:rFonts w:ascii="Swis721 BT" w:eastAsia="Times New Roman" w:hAnsi="Swis721 BT"/>
        <w:b/>
        <w:color w:val="auto"/>
        <w:kern w:val="0"/>
        <w:sz w:val="22"/>
        <w:szCs w:val="24"/>
        <w:lang w:bidi="ar-SA"/>
      </w:rPr>
      <w:t xml:space="preserve"> Servizi tecnici e Patrimoniali</w:t>
    </w:r>
  </w:p>
  <w:p w14:paraId="1DF237BC" w14:textId="77777777" w:rsidR="00782E1F" w:rsidRPr="00782E1F" w:rsidRDefault="00782E1F" w:rsidP="00782E1F">
    <w:pPr>
      <w:tabs>
        <w:tab w:val="center" w:pos="4819"/>
        <w:tab w:val="right" w:pos="9638"/>
      </w:tabs>
      <w:suppressAutoHyphens w:val="0"/>
      <w:spacing w:before="0" w:after="0"/>
      <w:jc w:val="center"/>
      <w:rPr>
        <w:rFonts w:ascii="Swis721 BT" w:eastAsia="Times New Roman" w:hAnsi="Swis721 BT"/>
        <w:b/>
        <w:color w:val="auto"/>
        <w:kern w:val="0"/>
        <w:sz w:val="22"/>
        <w:szCs w:val="24"/>
        <w:lang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B2BE6" w14:textId="77777777" w:rsidR="00C93647" w:rsidRDefault="00C93647">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1AA4B" w14:textId="77777777" w:rsidR="00782E1F" w:rsidRDefault="00782E1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embedSystemFonts/>
  <w:hideSpellingErrors/>
  <w:hideGrammatical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039DC"/>
    <w:rsid w:val="00023AC1"/>
    <w:rsid w:val="000576F3"/>
    <w:rsid w:val="00076DCA"/>
    <w:rsid w:val="000953DC"/>
    <w:rsid w:val="000A7B33"/>
    <w:rsid w:val="000B5314"/>
    <w:rsid w:val="000D08CE"/>
    <w:rsid w:val="000E5A58"/>
    <w:rsid w:val="000E5FBC"/>
    <w:rsid w:val="00117C59"/>
    <w:rsid w:val="00121BF6"/>
    <w:rsid w:val="00146073"/>
    <w:rsid w:val="00153E0D"/>
    <w:rsid w:val="001752F0"/>
    <w:rsid w:val="001D3A2B"/>
    <w:rsid w:val="001D56C2"/>
    <w:rsid w:val="001F35A9"/>
    <w:rsid w:val="00200256"/>
    <w:rsid w:val="00270DA2"/>
    <w:rsid w:val="002916FD"/>
    <w:rsid w:val="002A21BC"/>
    <w:rsid w:val="002B2E61"/>
    <w:rsid w:val="002C169E"/>
    <w:rsid w:val="002D50E9"/>
    <w:rsid w:val="002E43BE"/>
    <w:rsid w:val="00301D57"/>
    <w:rsid w:val="003113DE"/>
    <w:rsid w:val="00316FAD"/>
    <w:rsid w:val="00350D7E"/>
    <w:rsid w:val="0036728A"/>
    <w:rsid w:val="00384132"/>
    <w:rsid w:val="003A443E"/>
    <w:rsid w:val="003B3636"/>
    <w:rsid w:val="003E60D1"/>
    <w:rsid w:val="003E7810"/>
    <w:rsid w:val="00421786"/>
    <w:rsid w:val="004234D1"/>
    <w:rsid w:val="004E460B"/>
    <w:rsid w:val="004F19B9"/>
    <w:rsid w:val="00516CEA"/>
    <w:rsid w:val="00517683"/>
    <w:rsid w:val="0052541A"/>
    <w:rsid w:val="005309A4"/>
    <w:rsid w:val="00545600"/>
    <w:rsid w:val="00550811"/>
    <w:rsid w:val="005835EA"/>
    <w:rsid w:val="0058406C"/>
    <w:rsid w:val="005867CE"/>
    <w:rsid w:val="005B3B08"/>
    <w:rsid w:val="005C49E6"/>
    <w:rsid w:val="005E2955"/>
    <w:rsid w:val="00611CFC"/>
    <w:rsid w:val="00625142"/>
    <w:rsid w:val="00635C8F"/>
    <w:rsid w:val="0064014A"/>
    <w:rsid w:val="006550CA"/>
    <w:rsid w:val="006716FD"/>
    <w:rsid w:val="006879D2"/>
    <w:rsid w:val="006A5E21"/>
    <w:rsid w:val="006B430C"/>
    <w:rsid w:val="006B4D39"/>
    <w:rsid w:val="006D0CB6"/>
    <w:rsid w:val="006F3D34"/>
    <w:rsid w:val="00766402"/>
    <w:rsid w:val="00782E1F"/>
    <w:rsid w:val="007B50B2"/>
    <w:rsid w:val="007D203F"/>
    <w:rsid w:val="007F0269"/>
    <w:rsid w:val="008154AA"/>
    <w:rsid w:val="00894A3E"/>
    <w:rsid w:val="0089654F"/>
    <w:rsid w:val="008C734C"/>
    <w:rsid w:val="008D5F98"/>
    <w:rsid w:val="008E3A62"/>
    <w:rsid w:val="008F12E6"/>
    <w:rsid w:val="00900583"/>
    <w:rsid w:val="00925500"/>
    <w:rsid w:val="00934658"/>
    <w:rsid w:val="009644B4"/>
    <w:rsid w:val="00990DB7"/>
    <w:rsid w:val="009E204E"/>
    <w:rsid w:val="009F763A"/>
    <w:rsid w:val="00A23B3E"/>
    <w:rsid w:val="00A30CBB"/>
    <w:rsid w:val="00A46950"/>
    <w:rsid w:val="00AA2252"/>
    <w:rsid w:val="00AA5F93"/>
    <w:rsid w:val="00AA6EEA"/>
    <w:rsid w:val="00AE5CFF"/>
    <w:rsid w:val="00B32C28"/>
    <w:rsid w:val="00B64AE6"/>
    <w:rsid w:val="00B80BA0"/>
    <w:rsid w:val="00B822B3"/>
    <w:rsid w:val="00B91406"/>
    <w:rsid w:val="00B94E37"/>
    <w:rsid w:val="00BA4F12"/>
    <w:rsid w:val="00BB116C"/>
    <w:rsid w:val="00BB639E"/>
    <w:rsid w:val="00BC09F5"/>
    <w:rsid w:val="00BE11B0"/>
    <w:rsid w:val="00BF74E1"/>
    <w:rsid w:val="00C03658"/>
    <w:rsid w:val="00C427DB"/>
    <w:rsid w:val="00C47D53"/>
    <w:rsid w:val="00C60A33"/>
    <w:rsid w:val="00C60B79"/>
    <w:rsid w:val="00C616A3"/>
    <w:rsid w:val="00C64D4B"/>
    <w:rsid w:val="00C837FE"/>
    <w:rsid w:val="00C9181B"/>
    <w:rsid w:val="00C92169"/>
    <w:rsid w:val="00C93647"/>
    <w:rsid w:val="00CA04F3"/>
    <w:rsid w:val="00CC764A"/>
    <w:rsid w:val="00CD2288"/>
    <w:rsid w:val="00CD3816"/>
    <w:rsid w:val="00CD3E4F"/>
    <w:rsid w:val="00CF449A"/>
    <w:rsid w:val="00CF6EFE"/>
    <w:rsid w:val="00D27DB2"/>
    <w:rsid w:val="00D40156"/>
    <w:rsid w:val="00D509A5"/>
    <w:rsid w:val="00D64744"/>
    <w:rsid w:val="00D7038A"/>
    <w:rsid w:val="00D92A41"/>
    <w:rsid w:val="00D93877"/>
    <w:rsid w:val="00DA7329"/>
    <w:rsid w:val="00DB2C7F"/>
    <w:rsid w:val="00DE4996"/>
    <w:rsid w:val="00E0264E"/>
    <w:rsid w:val="00E4699B"/>
    <w:rsid w:val="00E5144D"/>
    <w:rsid w:val="00E83D80"/>
    <w:rsid w:val="00EB216B"/>
    <w:rsid w:val="00EB45DC"/>
    <w:rsid w:val="00EC0474"/>
    <w:rsid w:val="00EF3F82"/>
    <w:rsid w:val="00F1737B"/>
    <w:rsid w:val="00F26DE7"/>
    <w:rsid w:val="00F351F0"/>
    <w:rsid w:val="00F51F37"/>
    <w:rsid w:val="00F575CF"/>
    <w:rsid w:val="00F62D30"/>
    <w:rsid w:val="00F62F53"/>
    <w:rsid w:val="00F672A2"/>
    <w:rsid w:val="00F73114"/>
    <w:rsid w:val="00F9449A"/>
    <w:rsid w:val="00F95202"/>
    <w:rsid w:val="00FB3543"/>
    <w:rsid w:val="00FD32EC"/>
    <w:rsid w:val="00FE2DBB"/>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EA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60"/>
      <w:b/>
      <w:bCs/>
      <w:smallCaps/>
      <w:szCs w:val="28"/>
    </w:rPr>
  </w:style>
  <w:style w:type="paragraph" w:styleId="Titolo2">
    <w:name w:val="heading 2"/>
    <w:basedOn w:val="Normale"/>
    <w:qFormat/>
    <w:pPr>
      <w:keepNext/>
      <w:outlineLvl w:val="1"/>
    </w:pPr>
    <w:rPr>
      <w:rFonts w:eastAsia="font160"/>
      <w:b/>
      <w:bCs/>
      <w:szCs w:val="26"/>
    </w:rPr>
  </w:style>
  <w:style w:type="paragraph" w:styleId="Titolo3">
    <w:name w:val="heading 3"/>
    <w:basedOn w:val="Normale"/>
    <w:qFormat/>
    <w:pPr>
      <w:keepNext/>
      <w:outlineLvl w:val="2"/>
    </w:pPr>
    <w:rPr>
      <w:rFonts w:eastAsia="font160"/>
      <w:bCs/>
      <w:i/>
    </w:rPr>
  </w:style>
  <w:style w:type="paragraph" w:styleId="Titolo4">
    <w:name w:val="heading 4"/>
    <w:basedOn w:val="Normale"/>
    <w:qFormat/>
    <w:pPr>
      <w:keepNext/>
      <w:outlineLvl w:val="3"/>
    </w:pPr>
    <w:rPr>
      <w:rFonts w:eastAsia="font160"/>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60" w:hAnsi="Times New Roman" w:cs="Times New Roman"/>
      <w:b/>
      <w:bCs/>
      <w:smallCaps/>
      <w:sz w:val="24"/>
      <w:szCs w:val="28"/>
      <w:lang w:eastAsia="it-IT" w:bidi="it-IT"/>
    </w:rPr>
  </w:style>
  <w:style w:type="character" w:customStyle="1" w:styleId="Titolo2Carattere">
    <w:name w:val="Titolo 2 Carattere"/>
    <w:rPr>
      <w:rFonts w:ascii="Times New Roman" w:eastAsia="font160" w:hAnsi="Times New Roman" w:cs="Times New Roman"/>
      <w:b/>
      <w:bCs/>
      <w:sz w:val="24"/>
      <w:szCs w:val="26"/>
      <w:lang w:eastAsia="it-IT" w:bidi="it-IT"/>
    </w:rPr>
  </w:style>
  <w:style w:type="character" w:customStyle="1" w:styleId="Titolo3Carattere">
    <w:name w:val="Titolo 3 Carattere"/>
    <w:rPr>
      <w:rFonts w:ascii="Times New Roman" w:eastAsia="font160" w:hAnsi="Times New Roman" w:cs="Times New Roman"/>
      <w:bCs/>
      <w:i/>
      <w:sz w:val="24"/>
      <w:lang w:eastAsia="it-IT" w:bidi="it-IT"/>
    </w:rPr>
  </w:style>
  <w:style w:type="character" w:customStyle="1" w:styleId="Titolo4Carattere">
    <w:name w:val="Titolo 4 Carattere"/>
    <w:rPr>
      <w:rFonts w:ascii="Times New Roman" w:eastAsia="font160"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60"/>
      <w:b/>
      <w:bCs/>
      <w:smallCaps/>
      <w:szCs w:val="28"/>
    </w:rPr>
  </w:style>
  <w:style w:type="paragraph" w:styleId="Titolo2">
    <w:name w:val="heading 2"/>
    <w:basedOn w:val="Normale"/>
    <w:qFormat/>
    <w:pPr>
      <w:keepNext/>
      <w:outlineLvl w:val="1"/>
    </w:pPr>
    <w:rPr>
      <w:rFonts w:eastAsia="font160"/>
      <w:b/>
      <w:bCs/>
      <w:szCs w:val="26"/>
    </w:rPr>
  </w:style>
  <w:style w:type="paragraph" w:styleId="Titolo3">
    <w:name w:val="heading 3"/>
    <w:basedOn w:val="Normale"/>
    <w:qFormat/>
    <w:pPr>
      <w:keepNext/>
      <w:outlineLvl w:val="2"/>
    </w:pPr>
    <w:rPr>
      <w:rFonts w:eastAsia="font160"/>
      <w:bCs/>
      <w:i/>
    </w:rPr>
  </w:style>
  <w:style w:type="paragraph" w:styleId="Titolo4">
    <w:name w:val="heading 4"/>
    <w:basedOn w:val="Normale"/>
    <w:qFormat/>
    <w:pPr>
      <w:keepNext/>
      <w:outlineLvl w:val="3"/>
    </w:pPr>
    <w:rPr>
      <w:rFonts w:eastAsia="font160"/>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60" w:hAnsi="Times New Roman" w:cs="Times New Roman"/>
      <w:b/>
      <w:bCs/>
      <w:smallCaps/>
      <w:sz w:val="24"/>
      <w:szCs w:val="28"/>
      <w:lang w:eastAsia="it-IT" w:bidi="it-IT"/>
    </w:rPr>
  </w:style>
  <w:style w:type="character" w:customStyle="1" w:styleId="Titolo2Carattere">
    <w:name w:val="Titolo 2 Carattere"/>
    <w:rPr>
      <w:rFonts w:ascii="Times New Roman" w:eastAsia="font160" w:hAnsi="Times New Roman" w:cs="Times New Roman"/>
      <w:b/>
      <w:bCs/>
      <w:sz w:val="24"/>
      <w:szCs w:val="26"/>
      <w:lang w:eastAsia="it-IT" w:bidi="it-IT"/>
    </w:rPr>
  </w:style>
  <w:style w:type="character" w:customStyle="1" w:styleId="Titolo3Carattere">
    <w:name w:val="Titolo 3 Carattere"/>
    <w:rPr>
      <w:rFonts w:ascii="Times New Roman" w:eastAsia="font160" w:hAnsi="Times New Roman" w:cs="Times New Roman"/>
      <w:bCs/>
      <w:i/>
      <w:sz w:val="24"/>
      <w:lang w:eastAsia="it-IT" w:bidi="it-IT"/>
    </w:rPr>
  </w:style>
  <w:style w:type="character" w:customStyle="1" w:styleId="Titolo4Carattere">
    <w:name w:val="Titolo 4 Carattere"/>
    <w:rPr>
      <w:rFonts w:ascii="Times New Roman" w:eastAsia="font160"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163842">
      <w:bodyDiv w:val="1"/>
      <w:marLeft w:val="0"/>
      <w:marRight w:val="0"/>
      <w:marTop w:val="0"/>
      <w:marBottom w:val="0"/>
      <w:divBdr>
        <w:top w:val="none" w:sz="0" w:space="0" w:color="auto"/>
        <w:left w:val="none" w:sz="0" w:space="0" w:color="auto"/>
        <w:bottom w:val="none" w:sz="0" w:space="0" w:color="auto"/>
        <w:right w:val="none" w:sz="0" w:space="0" w:color="auto"/>
      </w:divBdr>
    </w:div>
    <w:div w:id="688727115">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bosettiegatti.eu/info/norme/statali/2011_0159.htm"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bosettiegatti.eu/info/norme/statali/1999_0068.htm"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bosettiegatti.eu/info/norme/statali/2011_0159.htm"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08_0081.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bosettiegatti.eu/info/norme/statali/codicecivile.htm" TargetMode="External"/><Relationship Id="rId5" Type="http://schemas.openxmlformats.org/officeDocument/2006/relationships/settings" Target="settings.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www.bosettiegatti.eu/info/norme/statali/2001_0231.htm"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bosettiegatti.eu/info/norme/statali/codicepenale.htm"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43EE9-B17E-464F-9B77-1DA8AE09F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6657</Words>
  <Characters>37945</Characters>
  <Application>Microsoft Office Word</Application>
  <DocSecurity>0</DocSecurity>
  <Lines>316</Lines>
  <Paragraphs>89</Paragraphs>
  <ScaleCrop>false</ScaleCrop>
  <Company/>
  <LinksUpToDate>false</LinksUpToDate>
  <CharactersWithSpaces>44513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2022-03-31T07:13:00Z</dcterms:created>
  <dcterms:modified xsi:type="dcterms:W3CDTF">2022-03-31T07:13:00Z</dcterms:modified>
</cp:coreProperties>
</file>